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23D2069" w14:textId="77777777" w:rsidR="00E67DCE" w:rsidRPr="00E67DCE" w:rsidRDefault="00E67DCE" w:rsidP="00034EC5">
      <w:pPr>
        <w:tabs>
          <w:tab w:val="left" w:pos="7485"/>
        </w:tabs>
        <w:spacing w:line="276" w:lineRule="auto"/>
        <w:jc w:val="center"/>
        <w:rPr>
          <w:rFonts w:ascii="Arial" w:hAnsi="Arial" w:cs="Arial"/>
        </w:rPr>
      </w:pPr>
      <w:r w:rsidRPr="00E67DCE">
        <w:rPr>
          <w:rFonts w:ascii="Arial" w:hAnsi="Arial" w:cs="Arial"/>
        </w:rPr>
        <w:t>WZÓR</w:t>
      </w:r>
    </w:p>
    <w:p w14:paraId="6E112439" w14:textId="77777777" w:rsidR="005278D7" w:rsidRPr="00234E52" w:rsidRDefault="00A12FC9" w:rsidP="003671F3">
      <w:pPr>
        <w:tabs>
          <w:tab w:val="left" w:pos="7485"/>
        </w:tabs>
        <w:spacing w:line="276" w:lineRule="auto"/>
        <w:jc w:val="center"/>
        <w:rPr>
          <w:rFonts w:ascii="Arial" w:hAnsi="Arial" w:cs="Arial"/>
        </w:rPr>
      </w:pPr>
      <w:r w:rsidRPr="00234E52">
        <w:rPr>
          <w:rFonts w:ascii="Arial" w:hAnsi="Arial" w:cs="Arial"/>
          <w:b/>
        </w:rPr>
        <w:t>UMOWA</w:t>
      </w:r>
      <w:r w:rsidR="00AA590B">
        <w:rPr>
          <w:rFonts w:ascii="Arial" w:hAnsi="Arial" w:cs="Arial"/>
          <w:b/>
        </w:rPr>
        <w:t xml:space="preserve"> </w:t>
      </w:r>
      <w:r w:rsidR="004063B5">
        <w:rPr>
          <w:rFonts w:ascii="Arial" w:hAnsi="Arial" w:cs="Arial"/>
          <w:b/>
        </w:rPr>
        <w:t xml:space="preserve">O DOFINANSOWANIE NR …../…… </w:t>
      </w:r>
    </w:p>
    <w:p w14:paraId="1206F3B9" w14:textId="27A48483" w:rsidR="0082088A" w:rsidRDefault="0082088A" w:rsidP="003671F3">
      <w:pPr>
        <w:spacing w:line="276" w:lineRule="auto"/>
        <w:ind w:right="143"/>
        <w:jc w:val="both"/>
        <w:rPr>
          <w:rFonts w:ascii="Arial" w:hAnsi="Arial" w:cs="Arial"/>
          <w:sz w:val="20"/>
          <w:szCs w:val="20"/>
        </w:rPr>
      </w:pPr>
    </w:p>
    <w:p w14:paraId="6D7C6ADB" w14:textId="77777777" w:rsidR="00B734C6" w:rsidRPr="00234E52" w:rsidRDefault="00B734C6" w:rsidP="003671F3">
      <w:pPr>
        <w:spacing w:line="276" w:lineRule="auto"/>
        <w:ind w:right="143"/>
        <w:jc w:val="both"/>
        <w:rPr>
          <w:rFonts w:ascii="Arial" w:hAnsi="Arial" w:cs="Arial"/>
          <w:sz w:val="20"/>
          <w:szCs w:val="20"/>
        </w:rPr>
      </w:pPr>
    </w:p>
    <w:p w14:paraId="2FC0C957" w14:textId="35517603" w:rsidR="005278D7" w:rsidRPr="00234E52" w:rsidRDefault="005278D7" w:rsidP="008E6C38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234E52">
        <w:rPr>
          <w:rFonts w:ascii="Arial" w:hAnsi="Arial" w:cs="Arial"/>
          <w:sz w:val="20"/>
          <w:szCs w:val="20"/>
        </w:rPr>
        <w:t xml:space="preserve">Zawarta w dniu </w:t>
      </w:r>
      <w:r w:rsidR="005C7837">
        <w:rPr>
          <w:rFonts w:ascii="Arial" w:hAnsi="Arial" w:cs="Arial"/>
          <w:sz w:val="20"/>
          <w:szCs w:val="20"/>
        </w:rPr>
        <w:t xml:space="preserve"> </w:t>
      </w:r>
      <w:r w:rsidR="008E560A">
        <w:rPr>
          <w:rFonts w:ascii="Arial" w:hAnsi="Arial" w:cs="Arial"/>
          <w:sz w:val="20"/>
          <w:szCs w:val="20"/>
        </w:rPr>
        <w:t>……………..</w:t>
      </w:r>
      <w:r w:rsidR="005C7837">
        <w:rPr>
          <w:rFonts w:ascii="Arial" w:hAnsi="Arial" w:cs="Arial"/>
          <w:sz w:val="20"/>
          <w:szCs w:val="20"/>
        </w:rPr>
        <w:t>.</w:t>
      </w:r>
      <w:r w:rsidR="00CF6411">
        <w:rPr>
          <w:rFonts w:ascii="Arial" w:hAnsi="Arial" w:cs="Arial"/>
          <w:sz w:val="20"/>
          <w:szCs w:val="20"/>
        </w:rPr>
        <w:t>2024</w:t>
      </w:r>
      <w:r w:rsidR="00B460DB" w:rsidRPr="00234E52">
        <w:rPr>
          <w:rFonts w:ascii="Arial" w:hAnsi="Arial" w:cs="Arial"/>
          <w:sz w:val="20"/>
          <w:szCs w:val="20"/>
        </w:rPr>
        <w:t xml:space="preserve"> r</w:t>
      </w:r>
      <w:r w:rsidR="00B460DB">
        <w:rPr>
          <w:rFonts w:ascii="Arial" w:hAnsi="Arial" w:cs="Arial"/>
          <w:sz w:val="20"/>
          <w:szCs w:val="20"/>
        </w:rPr>
        <w:t>.</w:t>
      </w:r>
      <w:r w:rsidR="00B460DB" w:rsidRPr="00234E52" w:rsidDel="00B460DB">
        <w:rPr>
          <w:rFonts w:ascii="Arial" w:hAnsi="Arial" w:cs="Arial"/>
          <w:sz w:val="20"/>
          <w:szCs w:val="20"/>
        </w:rPr>
        <w:t xml:space="preserve"> </w:t>
      </w:r>
      <w:r w:rsidRPr="00234E52">
        <w:rPr>
          <w:rFonts w:ascii="Arial" w:hAnsi="Arial" w:cs="Arial"/>
          <w:sz w:val="20"/>
          <w:szCs w:val="20"/>
        </w:rPr>
        <w:t>w Łodzi, pomiędzy:</w:t>
      </w:r>
    </w:p>
    <w:p w14:paraId="11F8CCE0" w14:textId="7CC30DE6" w:rsidR="008E6C38" w:rsidRDefault="008E6C38" w:rsidP="008E6C38">
      <w:pPr>
        <w:tabs>
          <w:tab w:val="left" w:pos="720"/>
        </w:tabs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Województwem Łódzkim z siedzibą w Łodzi, al. Piłsudskiego 8, 90-051 Łódź, reprezentowanym przez </w:t>
      </w:r>
      <w:r w:rsidRPr="003C2A98">
        <w:rPr>
          <w:rFonts w:ascii="Arial" w:hAnsi="Arial" w:cs="Arial"/>
          <w:sz w:val="20"/>
          <w:szCs w:val="20"/>
        </w:rPr>
        <w:t>Zarząd Województwa Łódzkiego, w imieniu którego działa:</w:t>
      </w:r>
    </w:p>
    <w:p w14:paraId="1DEB26FE" w14:textId="198D556B" w:rsidR="00425397" w:rsidRDefault="00425397" w:rsidP="008E6C38">
      <w:pPr>
        <w:tabs>
          <w:tab w:val="left" w:pos="720"/>
        </w:tabs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……………………………………………………………………………………………………………………….</w:t>
      </w:r>
    </w:p>
    <w:p w14:paraId="5E129FBE" w14:textId="248179EA" w:rsidR="00425397" w:rsidRPr="003C2A98" w:rsidRDefault="00425397" w:rsidP="008E6C38">
      <w:pPr>
        <w:tabs>
          <w:tab w:val="left" w:pos="720"/>
        </w:tabs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10D85EAE" w14:textId="1D66687C" w:rsidR="008E6C38" w:rsidRPr="00D52437" w:rsidRDefault="001056B1" w:rsidP="00A14717">
      <w:pPr>
        <w:autoSpaceDE w:val="0"/>
        <w:spacing w:line="276" w:lineRule="auto"/>
        <w:jc w:val="both"/>
        <w:rPr>
          <w:rFonts w:ascii="Arial" w:hAnsi="Arial" w:cs="Arial"/>
          <w:sz w:val="20"/>
          <w:szCs w:val="20"/>
          <w:lang w:eastAsia="de-DE" w:bidi="de-DE"/>
        </w:rPr>
      </w:pPr>
      <w:r w:rsidRPr="001B41A7">
        <w:rPr>
          <w:rFonts w:ascii="Arial" w:hAnsi="Arial" w:cs="Arial"/>
          <w:sz w:val="20"/>
          <w:szCs w:val="20"/>
          <w:lang w:eastAsia="de-DE" w:bidi="de-DE"/>
        </w:rPr>
        <w:t>w</w:t>
      </w:r>
      <w:r w:rsidR="00A14717" w:rsidRPr="001B41A7">
        <w:rPr>
          <w:rFonts w:ascii="Arial" w:hAnsi="Arial" w:cs="Arial"/>
          <w:sz w:val="20"/>
          <w:szCs w:val="20"/>
          <w:lang w:eastAsia="de-DE" w:bidi="de-DE"/>
        </w:rPr>
        <w:t xml:space="preserve"> sprawie udzielenia upoważnienia</w:t>
      </w:r>
      <w:r w:rsidR="008E6C38" w:rsidRPr="001B41A7">
        <w:rPr>
          <w:rFonts w:ascii="Arial" w:hAnsi="Arial" w:cs="Arial"/>
          <w:sz w:val="20"/>
          <w:szCs w:val="20"/>
          <w:lang w:eastAsia="de-DE" w:bidi="de-DE"/>
        </w:rPr>
        <w:t>, zwanym dalej w umowie</w:t>
      </w:r>
      <w:r w:rsidR="008E6C38" w:rsidRPr="003C2A98">
        <w:rPr>
          <w:rFonts w:ascii="Arial" w:hAnsi="Arial" w:cs="Arial"/>
          <w:sz w:val="20"/>
          <w:szCs w:val="20"/>
          <w:lang w:eastAsia="de-DE" w:bidi="de-DE"/>
        </w:rPr>
        <w:t xml:space="preserve"> </w:t>
      </w:r>
      <w:r w:rsidR="008E6C38" w:rsidRPr="003C2A98">
        <w:rPr>
          <w:rFonts w:ascii="Arial" w:eastAsia="Arial" w:hAnsi="Arial" w:cs="Arial"/>
          <w:b/>
          <w:sz w:val="20"/>
          <w:szCs w:val="20"/>
        </w:rPr>
        <w:t>„</w:t>
      </w:r>
      <w:r w:rsidR="008E6C38" w:rsidRPr="003C2A98">
        <w:rPr>
          <w:rFonts w:ascii="Arial" w:eastAsia="Arial" w:hAnsi="Arial" w:cs="Arial"/>
          <w:b/>
          <w:bCs/>
          <w:sz w:val="20"/>
          <w:szCs w:val="20"/>
        </w:rPr>
        <w:t>Województwem Łódzkim”</w:t>
      </w:r>
      <w:r w:rsidR="00D52437">
        <w:rPr>
          <w:rFonts w:ascii="Arial" w:eastAsia="Arial" w:hAnsi="Arial" w:cs="Arial"/>
          <w:b/>
          <w:bCs/>
          <w:sz w:val="20"/>
          <w:szCs w:val="20"/>
        </w:rPr>
        <w:t xml:space="preserve"> </w:t>
      </w:r>
      <w:r w:rsidR="00D52437" w:rsidRPr="00D52437">
        <w:rPr>
          <w:rFonts w:ascii="Arial" w:eastAsia="Arial" w:hAnsi="Arial" w:cs="Arial"/>
          <w:bCs/>
          <w:sz w:val="20"/>
          <w:szCs w:val="20"/>
        </w:rPr>
        <w:t xml:space="preserve">lub </w:t>
      </w:r>
      <w:r w:rsidR="00D52437">
        <w:rPr>
          <w:rFonts w:ascii="Arial" w:eastAsia="Arial" w:hAnsi="Arial" w:cs="Arial"/>
          <w:bCs/>
          <w:sz w:val="20"/>
          <w:szCs w:val="20"/>
        </w:rPr>
        <w:t>„</w:t>
      </w:r>
      <w:r w:rsidR="00D52437">
        <w:rPr>
          <w:rFonts w:ascii="Arial" w:eastAsia="Arial" w:hAnsi="Arial" w:cs="Arial"/>
          <w:color w:val="000000"/>
          <w:sz w:val="20"/>
          <w:szCs w:val="20"/>
        </w:rPr>
        <w:t>Organizatorem</w:t>
      </w:r>
      <w:r w:rsidR="00D52437" w:rsidRPr="00D52437">
        <w:rPr>
          <w:rFonts w:ascii="Arial" w:eastAsia="Arial" w:hAnsi="Arial" w:cs="Arial"/>
          <w:color w:val="000000"/>
          <w:sz w:val="20"/>
          <w:szCs w:val="20"/>
        </w:rPr>
        <w:t xml:space="preserve"> Wyjazdu</w:t>
      </w:r>
      <w:r w:rsidR="00D52437">
        <w:rPr>
          <w:rFonts w:ascii="Arial" w:eastAsia="Arial" w:hAnsi="Arial" w:cs="Arial"/>
          <w:color w:val="000000"/>
          <w:sz w:val="20"/>
          <w:szCs w:val="20"/>
        </w:rPr>
        <w:t>”,</w:t>
      </w:r>
    </w:p>
    <w:p w14:paraId="57B5009E" w14:textId="77777777" w:rsidR="00A12FC9" w:rsidRPr="005278D7" w:rsidRDefault="00A12FC9" w:rsidP="008E6C38">
      <w:pPr>
        <w:spacing w:line="276" w:lineRule="auto"/>
        <w:ind w:right="143"/>
        <w:jc w:val="both"/>
        <w:rPr>
          <w:rFonts w:ascii="Arial" w:hAnsi="Arial" w:cs="Arial"/>
          <w:sz w:val="20"/>
          <w:szCs w:val="20"/>
        </w:rPr>
      </w:pPr>
      <w:r w:rsidRPr="005278D7">
        <w:rPr>
          <w:rFonts w:ascii="Arial" w:hAnsi="Arial" w:cs="Arial"/>
          <w:sz w:val="20"/>
          <w:szCs w:val="20"/>
        </w:rPr>
        <w:t>a</w:t>
      </w:r>
    </w:p>
    <w:p w14:paraId="55E58B35" w14:textId="77777777" w:rsidR="00034EC5" w:rsidRDefault="00B8650E" w:rsidP="001D6012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184AE0" w:rsidRPr="00184AE0">
        <w:rPr>
          <w:rFonts w:ascii="Arial" w:hAnsi="Arial" w:cs="Arial"/>
          <w:sz w:val="20"/>
          <w:szCs w:val="20"/>
        </w:rPr>
        <w:t xml:space="preserve">, </w:t>
      </w:r>
    </w:p>
    <w:p w14:paraId="621A59FA" w14:textId="77777777" w:rsidR="00A12FC9" w:rsidRDefault="009313D5" w:rsidP="001D6012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9313D5">
        <w:rPr>
          <w:rFonts w:ascii="Arial" w:hAnsi="Arial" w:cs="Arial"/>
          <w:sz w:val="20"/>
          <w:szCs w:val="20"/>
        </w:rPr>
        <w:lastRenderedPageBreak/>
        <w:t>zwan</w:t>
      </w:r>
      <w:r w:rsidR="00B8650E">
        <w:rPr>
          <w:rFonts w:ascii="Arial" w:hAnsi="Arial" w:cs="Arial"/>
          <w:sz w:val="20"/>
          <w:szCs w:val="20"/>
        </w:rPr>
        <w:t>ym</w:t>
      </w:r>
      <w:r w:rsidRPr="009313D5">
        <w:rPr>
          <w:rFonts w:ascii="Arial" w:hAnsi="Arial" w:cs="Arial"/>
          <w:sz w:val="20"/>
          <w:szCs w:val="20"/>
        </w:rPr>
        <w:t xml:space="preserve"> </w:t>
      </w:r>
      <w:r w:rsidRPr="00225D2A">
        <w:rPr>
          <w:rFonts w:ascii="Arial" w:hAnsi="Arial" w:cs="Arial"/>
          <w:sz w:val="20"/>
          <w:szCs w:val="20"/>
        </w:rPr>
        <w:t>dalej „</w:t>
      </w:r>
      <w:r w:rsidR="00A962BD" w:rsidRPr="00BD2600">
        <w:rPr>
          <w:rFonts w:ascii="Arial" w:hAnsi="Arial" w:cs="Arial"/>
          <w:b/>
          <w:sz w:val="20"/>
          <w:szCs w:val="20"/>
        </w:rPr>
        <w:t>Beneficjentem</w:t>
      </w:r>
      <w:r w:rsidR="00A962BD">
        <w:rPr>
          <w:rFonts w:ascii="Arial" w:hAnsi="Arial" w:cs="Arial"/>
          <w:b/>
          <w:sz w:val="20"/>
          <w:szCs w:val="20"/>
        </w:rPr>
        <w:t>”</w:t>
      </w:r>
      <w:r w:rsidRPr="00225D2A">
        <w:rPr>
          <w:rFonts w:ascii="Arial" w:hAnsi="Arial" w:cs="Arial"/>
          <w:sz w:val="20"/>
          <w:szCs w:val="20"/>
        </w:rPr>
        <w:t>,</w:t>
      </w:r>
    </w:p>
    <w:p w14:paraId="27FAB0FA" w14:textId="77777777" w:rsidR="009313D5" w:rsidRPr="005278D7" w:rsidRDefault="003D7A12" w:rsidP="001003EC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14:paraId="378DD90E" w14:textId="35DC6941" w:rsidR="00A12FC9" w:rsidRPr="00DD0C52" w:rsidRDefault="00A12FC9" w:rsidP="00B734C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5278D7">
        <w:rPr>
          <w:rFonts w:ascii="Arial" w:hAnsi="Arial" w:cs="Arial"/>
          <w:sz w:val="20"/>
          <w:szCs w:val="20"/>
        </w:rPr>
        <w:t>zw</w:t>
      </w:r>
      <w:r w:rsidR="00E74813">
        <w:rPr>
          <w:rFonts w:ascii="Arial" w:hAnsi="Arial" w:cs="Arial"/>
          <w:sz w:val="20"/>
          <w:szCs w:val="20"/>
        </w:rPr>
        <w:t xml:space="preserve">anymi </w:t>
      </w:r>
      <w:r w:rsidR="00E74813" w:rsidRPr="00DD0C52">
        <w:rPr>
          <w:rFonts w:ascii="Arial" w:hAnsi="Arial" w:cs="Arial"/>
          <w:sz w:val="20"/>
          <w:szCs w:val="20"/>
        </w:rPr>
        <w:t xml:space="preserve">dalej </w:t>
      </w:r>
      <w:r w:rsidR="00CD14B5" w:rsidRPr="00DD0C52">
        <w:rPr>
          <w:rFonts w:ascii="Arial" w:hAnsi="Arial" w:cs="Arial"/>
          <w:sz w:val="20"/>
          <w:szCs w:val="20"/>
        </w:rPr>
        <w:t>łącznie</w:t>
      </w:r>
      <w:r w:rsidR="00E74813" w:rsidRPr="00DD0C52">
        <w:rPr>
          <w:rFonts w:ascii="Arial" w:hAnsi="Arial" w:cs="Arial"/>
          <w:sz w:val="20"/>
          <w:szCs w:val="20"/>
        </w:rPr>
        <w:t xml:space="preserve"> </w:t>
      </w:r>
      <w:r w:rsidR="00E74813" w:rsidRPr="00DD0C52">
        <w:rPr>
          <w:rFonts w:ascii="Arial" w:hAnsi="Arial" w:cs="Arial"/>
          <w:b/>
          <w:sz w:val="20"/>
          <w:szCs w:val="20"/>
        </w:rPr>
        <w:t>"Stronami".</w:t>
      </w:r>
    </w:p>
    <w:p w14:paraId="2D1704FD" w14:textId="77777777" w:rsidR="00B734C6" w:rsidRPr="00DD0C52" w:rsidRDefault="00B734C6" w:rsidP="00B734C6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671B9563" w14:textId="2825363E" w:rsidR="0082088A" w:rsidRPr="0003746C" w:rsidRDefault="00751D86" w:rsidP="00CF6411">
      <w:pPr>
        <w:pStyle w:val="Style4"/>
        <w:spacing w:before="230" w:line="276" w:lineRule="auto"/>
        <w:ind w:firstLine="0"/>
        <w:jc w:val="both"/>
        <w:rPr>
          <w:color w:val="000000"/>
          <w:sz w:val="20"/>
          <w:szCs w:val="20"/>
        </w:rPr>
      </w:pPr>
      <w:r w:rsidRPr="00DD0C52">
        <w:rPr>
          <w:sz w:val="20"/>
          <w:szCs w:val="20"/>
        </w:rPr>
        <w:t>Dofinansowanie udziału w</w:t>
      </w:r>
      <w:r w:rsidR="005159C7" w:rsidRPr="00DD0C52">
        <w:rPr>
          <w:rStyle w:val="FontStyle12"/>
          <w:b w:val="0"/>
          <w:sz w:val="20"/>
          <w:szCs w:val="20"/>
        </w:rPr>
        <w:t xml:space="preserve"> Międzynarodowych Targach PLMA 2025 „World of </w:t>
      </w:r>
      <w:proofErr w:type="spellStart"/>
      <w:r w:rsidR="005159C7" w:rsidRPr="00DD0C52">
        <w:rPr>
          <w:rStyle w:val="FontStyle12"/>
          <w:b w:val="0"/>
          <w:sz w:val="20"/>
          <w:szCs w:val="20"/>
        </w:rPr>
        <w:t>Private</w:t>
      </w:r>
      <w:proofErr w:type="spellEnd"/>
      <w:r w:rsidR="005159C7" w:rsidRPr="00DD0C52">
        <w:rPr>
          <w:rStyle w:val="FontStyle12"/>
          <w:b w:val="0"/>
          <w:sz w:val="20"/>
          <w:szCs w:val="20"/>
        </w:rPr>
        <w:t xml:space="preserve"> </w:t>
      </w:r>
      <w:proofErr w:type="spellStart"/>
      <w:r w:rsidR="005159C7" w:rsidRPr="00DD0C52">
        <w:rPr>
          <w:rStyle w:val="FontStyle12"/>
          <w:b w:val="0"/>
          <w:sz w:val="20"/>
          <w:szCs w:val="20"/>
        </w:rPr>
        <w:t>Label</w:t>
      </w:r>
      <w:proofErr w:type="spellEnd"/>
      <w:r w:rsidR="005159C7" w:rsidRPr="00DD0C52">
        <w:rPr>
          <w:rStyle w:val="FontStyle12"/>
          <w:b w:val="0"/>
          <w:sz w:val="20"/>
          <w:szCs w:val="20"/>
        </w:rPr>
        <w:t>”</w:t>
      </w:r>
      <w:r w:rsidRPr="00DD0C52">
        <w:rPr>
          <w:sz w:val="20"/>
          <w:szCs w:val="20"/>
        </w:rPr>
        <w:t xml:space="preserve">  jest udzielane </w:t>
      </w:r>
      <w:r w:rsidR="00BB74A6" w:rsidRPr="00DD0C52">
        <w:rPr>
          <w:sz w:val="20"/>
          <w:szCs w:val="20"/>
        </w:rPr>
        <w:t xml:space="preserve">w ramach realizacji </w:t>
      </w:r>
      <w:r w:rsidR="00FE0E57" w:rsidRPr="00DD0C52">
        <w:rPr>
          <w:sz w:val="20"/>
          <w:szCs w:val="20"/>
        </w:rPr>
        <w:t>projektu</w:t>
      </w:r>
      <w:r w:rsidR="00034EC5" w:rsidRPr="00DD0C52">
        <w:rPr>
          <w:sz w:val="20"/>
          <w:szCs w:val="20"/>
        </w:rPr>
        <w:t xml:space="preserve"> </w:t>
      </w:r>
      <w:r w:rsidR="00CF6411" w:rsidRPr="00DD0C52">
        <w:rPr>
          <w:b/>
          <w:sz w:val="20"/>
          <w:szCs w:val="20"/>
        </w:rPr>
        <w:t>„</w:t>
      </w:r>
      <w:bookmarkStart w:id="0" w:name="_Hlk164247224"/>
      <w:proofErr w:type="spellStart"/>
      <w:r w:rsidR="00CF6411" w:rsidRPr="00DD0C52">
        <w:rPr>
          <w:b/>
          <w:sz w:val="20"/>
          <w:szCs w:val="20"/>
        </w:rPr>
        <w:t>InterEuropa</w:t>
      </w:r>
      <w:proofErr w:type="spellEnd"/>
      <w:r w:rsidR="00CF6411" w:rsidRPr="00DD0C52">
        <w:rPr>
          <w:b/>
          <w:sz w:val="20"/>
          <w:szCs w:val="20"/>
        </w:rPr>
        <w:t xml:space="preserve"> – umiędzynarodowienie działalności przedsiębiorstw  z województwa łódzkiego </w:t>
      </w:r>
      <w:r w:rsidR="00CF6411" w:rsidRPr="00CF6411">
        <w:rPr>
          <w:b/>
          <w:color w:val="000000"/>
          <w:sz w:val="20"/>
          <w:szCs w:val="20"/>
        </w:rPr>
        <w:t>poprzez udział w</w:t>
      </w:r>
      <w:r w:rsidR="00EE41F7">
        <w:rPr>
          <w:b/>
          <w:color w:val="000000"/>
          <w:sz w:val="20"/>
          <w:szCs w:val="20"/>
        </w:rPr>
        <w:t> </w:t>
      </w:r>
      <w:r w:rsidR="00CF6411" w:rsidRPr="00CF6411">
        <w:rPr>
          <w:b/>
          <w:color w:val="000000"/>
          <w:sz w:val="20"/>
          <w:szCs w:val="20"/>
        </w:rPr>
        <w:t xml:space="preserve">wydarzeniach targowych i ekspansję na rynki europejskie” </w:t>
      </w:r>
      <w:r w:rsidR="00CF6411" w:rsidRPr="0003746C">
        <w:rPr>
          <w:color w:val="000000"/>
          <w:sz w:val="20"/>
          <w:szCs w:val="20"/>
        </w:rPr>
        <w:t xml:space="preserve">współfinansowanego </w:t>
      </w:r>
      <w:r w:rsidR="0003746C" w:rsidRPr="0003746C">
        <w:rPr>
          <w:color w:val="000000"/>
          <w:sz w:val="20"/>
          <w:szCs w:val="20"/>
        </w:rPr>
        <w:t>w ramach</w:t>
      </w:r>
      <w:r w:rsidR="00CF6411" w:rsidRPr="0003746C">
        <w:rPr>
          <w:color w:val="000000"/>
          <w:sz w:val="20"/>
          <w:szCs w:val="20"/>
        </w:rPr>
        <w:t xml:space="preserve"> </w:t>
      </w:r>
      <w:r w:rsidR="0003746C" w:rsidRPr="0003746C">
        <w:rPr>
          <w:color w:val="000000"/>
          <w:sz w:val="20"/>
          <w:szCs w:val="20"/>
        </w:rPr>
        <w:t>p</w:t>
      </w:r>
      <w:r w:rsidR="00CF6411" w:rsidRPr="0003746C">
        <w:rPr>
          <w:color w:val="000000"/>
          <w:sz w:val="20"/>
          <w:szCs w:val="20"/>
        </w:rPr>
        <w:t xml:space="preserve">rogramu </w:t>
      </w:r>
      <w:r w:rsidR="0003746C" w:rsidRPr="0003746C">
        <w:rPr>
          <w:color w:val="000000"/>
          <w:sz w:val="20"/>
          <w:szCs w:val="20"/>
        </w:rPr>
        <w:t>r</w:t>
      </w:r>
      <w:r w:rsidR="00CF6411" w:rsidRPr="0003746C">
        <w:rPr>
          <w:color w:val="000000"/>
          <w:sz w:val="20"/>
          <w:szCs w:val="20"/>
        </w:rPr>
        <w:t>egionalnego Fundusze Europejskie dla Łódzkiego 2021-2027.</w:t>
      </w:r>
    </w:p>
    <w:bookmarkEnd w:id="0"/>
    <w:p w14:paraId="283EE556" w14:textId="67271C40" w:rsidR="004D6233" w:rsidRDefault="004D6233" w:rsidP="00FE0E57">
      <w:pPr>
        <w:spacing w:line="276" w:lineRule="auto"/>
        <w:ind w:right="143"/>
        <w:rPr>
          <w:rFonts w:ascii="Arial" w:hAnsi="Arial" w:cs="Arial"/>
          <w:b/>
          <w:sz w:val="20"/>
          <w:szCs w:val="20"/>
        </w:rPr>
      </w:pPr>
    </w:p>
    <w:p w14:paraId="6273A1E2" w14:textId="77777777" w:rsidR="00B734C6" w:rsidRDefault="00B734C6" w:rsidP="00FE0E57">
      <w:pPr>
        <w:spacing w:line="276" w:lineRule="auto"/>
        <w:ind w:right="143"/>
        <w:rPr>
          <w:rFonts w:ascii="Arial" w:hAnsi="Arial" w:cs="Arial"/>
          <w:b/>
          <w:sz w:val="20"/>
          <w:szCs w:val="20"/>
        </w:rPr>
      </w:pPr>
    </w:p>
    <w:p w14:paraId="0FF0DD13" w14:textId="3F9E2081" w:rsidR="00471AF1" w:rsidRDefault="00471AF1" w:rsidP="003671F3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bookmarkStart w:id="1" w:name="_Hlk81994176"/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</w:t>
      </w:r>
      <w:bookmarkEnd w:id="1"/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1</w:t>
      </w:r>
    </w:p>
    <w:p w14:paraId="3051DD64" w14:textId="77777777" w:rsidR="0003746C" w:rsidRPr="00AD6D57" w:rsidRDefault="0003746C" w:rsidP="003671F3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265DEAA9" w14:textId="369EC3DD" w:rsidR="00542416" w:rsidRPr="00DD0C52" w:rsidRDefault="00471AF1" w:rsidP="00CF270B">
      <w:pPr>
        <w:pStyle w:val="Style4"/>
        <w:widowControl/>
        <w:numPr>
          <w:ilvl w:val="0"/>
          <w:numId w:val="10"/>
        </w:numPr>
        <w:spacing w:line="276" w:lineRule="auto"/>
        <w:jc w:val="both"/>
        <w:rPr>
          <w:bCs/>
          <w:sz w:val="20"/>
          <w:szCs w:val="20"/>
        </w:rPr>
      </w:pPr>
      <w:r w:rsidRPr="00542416">
        <w:rPr>
          <w:rFonts w:eastAsia="Arial"/>
          <w:color w:val="000000"/>
          <w:sz w:val="20"/>
          <w:szCs w:val="20"/>
        </w:rPr>
        <w:t xml:space="preserve">Przedmiotem umowy jest </w:t>
      </w:r>
      <w:r w:rsidRPr="00DD0C52">
        <w:rPr>
          <w:rFonts w:eastAsia="Arial"/>
          <w:sz w:val="20"/>
          <w:szCs w:val="20"/>
        </w:rPr>
        <w:t xml:space="preserve">udzielenie przez Województwo Łódzkie </w:t>
      </w:r>
      <w:r w:rsidR="00A962BD" w:rsidRPr="00DD0C52">
        <w:rPr>
          <w:rFonts w:eastAsia="Arial"/>
          <w:sz w:val="20"/>
          <w:szCs w:val="20"/>
        </w:rPr>
        <w:t>Beneficjentowi</w:t>
      </w:r>
      <w:r w:rsidR="00E07AA6" w:rsidRPr="00DD0C52">
        <w:rPr>
          <w:rFonts w:eastAsia="Arial"/>
          <w:sz w:val="20"/>
          <w:szCs w:val="20"/>
        </w:rPr>
        <w:t xml:space="preserve"> </w:t>
      </w:r>
      <w:r w:rsidRPr="00DD0C52">
        <w:rPr>
          <w:rFonts w:eastAsia="Arial"/>
          <w:sz w:val="20"/>
          <w:szCs w:val="20"/>
        </w:rPr>
        <w:t xml:space="preserve">dofinansowania udziału </w:t>
      </w:r>
      <w:r w:rsidR="000D33BE" w:rsidRPr="00DD0C52">
        <w:rPr>
          <w:rFonts w:eastAsia="Arial"/>
          <w:sz w:val="20"/>
          <w:szCs w:val="20"/>
        </w:rPr>
        <w:t xml:space="preserve">w </w:t>
      </w:r>
      <w:r w:rsidR="00497A81" w:rsidRPr="00DD0C52">
        <w:rPr>
          <w:rStyle w:val="FontStyle12"/>
          <w:b w:val="0"/>
          <w:sz w:val="20"/>
          <w:szCs w:val="20"/>
        </w:rPr>
        <w:t xml:space="preserve">Międzynarodowych Targach PLMA 2025 „World of </w:t>
      </w:r>
      <w:proofErr w:type="spellStart"/>
      <w:r w:rsidR="00497A81" w:rsidRPr="00DD0C52">
        <w:rPr>
          <w:rStyle w:val="FontStyle12"/>
          <w:b w:val="0"/>
          <w:sz w:val="20"/>
          <w:szCs w:val="20"/>
        </w:rPr>
        <w:t>Private</w:t>
      </w:r>
      <w:proofErr w:type="spellEnd"/>
      <w:r w:rsidR="00497A81" w:rsidRPr="00DD0C52">
        <w:rPr>
          <w:rStyle w:val="FontStyle12"/>
          <w:b w:val="0"/>
          <w:sz w:val="20"/>
          <w:szCs w:val="20"/>
        </w:rPr>
        <w:t xml:space="preserve"> </w:t>
      </w:r>
      <w:proofErr w:type="spellStart"/>
      <w:r w:rsidR="00497A81" w:rsidRPr="00DD0C52">
        <w:rPr>
          <w:rStyle w:val="FontStyle12"/>
          <w:b w:val="0"/>
          <w:sz w:val="20"/>
          <w:szCs w:val="20"/>
        </w:rPr>
        <w:t>Label</w:t>
      </w:r>
      <w:proofErr w:type="spellEnd"/>
      <w:r w:rsidR="00497A81" w:rsidRPr="00DD0C52">
        <w:rPr>
          <w:rStyle w:val="FontStyle12"/>
          <w:b w:val="0"/>
          <w:sz w:val="20"/>
          <w:szCs w:val="20"/>
        </w:rPr>
        <w:t>”, w dniach 20 – 21 maja 2025 r. w Amsterdamie, (Niderlandy)</w:t>
      </w:r>
      <w:r w:rsidR="00E07AA6" w:rsidRPr="00DD0C52">
        <w:rPr>
          <w:rFonts w:eastAsia="Arial"/>
          <w:sz w:val="20"/>
          <w:szCs w:val="20"/>
        </w:rPr>
        <w:t>,</w:t>
      </w:r>
      <w:r w:rsidR="00A068D0" w:rsidRPr="00DD0C52">
        <w:rPr>
          <w:rFonts w:eastAsia="Arial"/>
          <w:sz w:val="20"/>
          <w:szCs w:val="20"/>
        </w:rPr>
        <w:t xml:space="preserve"> zwan</w:t>
      </w:r>
      <w:r w:rsidR="00CD14B5" w:rsidRPr="00DD0C52">
        <w:rPr>
          <w:rFonts w:eastAsia="Arial"/>
          <w:sz w:val="20"/>
          <w:szCs w:val="20"/>
        </w:rPr>
        <w:t>ego</w:t>
      </w:r>
      <w:r w:rsidRPr="00DD0C52">
        <w:rPr>
          <w:rFonts w:eastAsia="Arial"/>
          <w:sz w:val="20"/>
          <w:szCs w:val="20"/>
        </w:rPr>
        <w:t xml:space="preserve"> dalej „Wyjazdem”, o szacunkowej wartości całkowitej dla </w:t>
      </w:r>
      <w:r w:rsidR="00225D2A" w:rsidRPr="00DD0C52">
        <w:rPr>
          <w:rFonts w:eastAsia="Arial"/>
          <w:sz w:val="20"/>
          <w:szCs w:val="20"/>
        </w:rPr>
        <w:t xml:space="preserve">Beneficjenta </w:t>
      </w:r>
      <w:r w:rsidRPr="00DD0C52">
        <w:rPr>
          <w:rFonts w:eastAsia="Arial"/>
          <w:sz w:val="20"/>
          <w:szCs w:val="20"/>
        </w:rPr>
        <w:t xml:space="preserve">w wysokości </w:t>
      </w:r>
      <w:r w:rsidR="00D742E9" w:rsidRPr="00DD0C52">
        <w:rPr>
          <w:rFonts w:eastAsia="Arial"/>
          <w:sz w:val="20"/>
          <w:szCs w:val="20"/>
        </w:rPr>
        <w:t>…………</w:t>
      </w:r>
      <w:r w:rsidRPr="00DD0C52">
        <w:rPr>
          <w:rFonts w:eastAsia="Arial"/>
          <w:sz w:val="20"/>
          <w:szCs w:val="20"/>
        </w:rPr>
        <w:t xml:space="preserve"> PLN brutto (słownie:</w:t>
      </w:r>
      <w:r w:rsidR="002D6E2A" w:rsidRPr="00DD0C52">
        <w:rPr>
          <w:rFonts w:eastAsia="Arial"/>
          <w:sz w:val="20"/>
          <w:szCs w:val="20"/>
        </w:rPr>
        <w:t> </w:t>
      </w:r>
      <w:r w:rsidR="00D742E9" w:rsidRPr="00DD0C52">
        <w:rPr>
          <w:rFonts w:eastAsia="Arial"/>
          <w:sz w:val="20"/>
          <w:szCs w:val="20"/>
        </w:rPr>
        <w:t>………………..</w:t>
      </w:r>
      <w:r w:rsidR="00D920C5" w:rsidRPr="00DD0C52">
        <w:rPr>
          <w:rFonts w:eastAsia="Arial"/>
          <w:sz w:val="20"/>
          <w:szCs w:val="20"/>
        </w:rPr>
        <w:t xml:space="preserve"> złotych 00/100</w:t>
      </w:r>
      <w:r w:rsidR="00425397" w:rsidRPr="00DD0C52">
        <w:rPr>
          <w:rFonts w:eastAsia="Arial"/>
          <w:sz w:val="20"/>
          <w:szCs w:val="20"/>
        </w:rPr>
        <w:t>)</w:t>
      </w:r>
      <w:r w:rsidR="00542416" w:rsidRPr="00DD0C52">
        <w:rPr>
          <w:rFonts w:eastAsia="Arial"/>
          <w:sz w:val="20"/>
          <w:szCs w:val="20"/>
        </w:rPr>
        <w:t>.</w:t>
      </w:r>
    </w:p>
    <w:p w14:paraId="7C00172E" w14:textId="7BEECABE" w:rsidR="008E402F" w:rsidRPr="00DD0C52" w:rsidRDefault="008E402F" w:rsidP="00CF270B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lastRenderedPageBreak/>
        <w:t xml:space="preserve">Ostateczna wysokość dofinansowania zostanie ustalona po opłaceniu </w:t>
      </w:r>
      <w:r w:rsidR="00887B66" w:rsidRPr="00DD0C52">
        <w:rPr>
          <w:rFonts w:ascii="Arial" w:eastAsia="Arial" w:hAnsi="Arial" w:cs="Arial"/>
          <w:sz w:val="20"/>
          <w:szCs w:val="20"/>
        </w:rPr>
        <w:t xml:space="preserve"> kosztów </w:t>
      </w:r>
      <w:r w:rsidR="00191481" w:rsidRPr="00DD0C52">
        <w:rPr>
          <w:rFonts w:ascii="Arial" w:eastAsia="Arial" w:hAnsi="Arial" w:cs="Arial"/>
          <w:sz w:val="20"/>
          <w:szCs w:val="20"/>
        </w:rPr>
        <w:t>związanych z</w:t>
      </w:r>
      <w:r w:rsidR="00CF270B" w:rsidRPr="00DD0C52">
        <w:rPr>
          <w:rFonts w:ascii="Arial" w:eastAsia="Arial" w:hAnsi="Arial" w:cs="Arial"/>
          <w:sz w:val="20"/>
          <w:szCs w:val="20"/>
        </w:rPr>
        <w:t> </w:t>
      </w:r>
      <w:r w:rsidR="00191481" w:rsidRPr="00DD0C52">
        <w:rPr>
          <w:rFonts w:ascii="Arial" w:eastAsia="Arial" w:hAnsi="Arial" w:cs="Arial"/>
          <w:sz w:val="20"/>
          <w:szCs w:val="20"/>
        </w:rPr>
        <w:t xml:space="preserve">organizacją </w:t>
      </w:r>
      <w:r w:rsidR="00A068D0" w:rsidRPr="00DD0C52">
        <w:rPr>
          <w:rFonts w:ascii="Arial" w:eastAsia="Arial" w:hAnsi="Arial" w:cs="Arial"/>
          <w:sz w:val="20"/>
          <w:szCs w:val="20"/>
        </w:rPr>
        <w:t xml:space="preserve">udziału w targach </w:t>
      </w:r>
      <w:r w:rsidRPr="00DD0C52">
        <w:rPr>
          <w:rFonts w:ascii="Arial" w:eastAsia="Arial" w:hAnsi="Arial" w:cs="Arial"/>
          <w:sz w:val="20"/>
          <w:szCs w:val="20"/>
        </w:rPr>
        <w:t>i na taką kwotę zostanie wystawione zaświadczenie o</w:t>
      </w:r>
      <w:r w:rsidR="002D6E2A" w:rsidRPr="00DD0C52">
        <w:rPr>
          <w:rFonts w:ascii="Arial" w:eastAsia="Arial" w:hAnsi="Arial" w:cs="Arial"/>
          <w:sz w:val="20"/>
          <w:szCs w:val="20"/>
        </w:rPr>
        <w:t> </w:t>
      </w:r>
      <w:r w:rsidRPr="00DD0C52">
        <w:rPr>
          <w:rFonts w:ascii="Arial" w:eastAsia="Arial" w:hAnsi="Arial" w:cs="Arial"/>
          <w:sz w:val="20"/>
          <w:szCs w:val="20"/>
        </w:rPr>
        <w:t>pomocy de</w:t>
      </w:r>
      <w:r w:rsidR="00CF270B" w:rsidRPr="00DD0C52">
        <w:rPr>
          <w:rFonts w:ascii="Arial" w:eastAsia="Arial" w:hAnsi="Arial" w:cs="Arial"/>
          <w:sz w:val="20"/>
          <w:szCs w:val="20"/>
        </w:rPr>
        <w:t> </w:t>
      </w:r>
      <w:proofErr w:type="spellStart"/>
      <w:r w:rsidRPr="00DD0C52">
        <w:rPr>
          <w:rFonts w:ascii="Arial" w:eastAsia="Arial" w:hAnsi="Arial" w:cs="Arial"/>
          <w:sz w:val="20"/>
          <w:szCs w:val="20"/>
        </w:rPr>
        <w:t>minimis</w:t>
      </w:r>
      <w:proofErr w:type="spellEnd"/>
      <w:r w:rsidRPr="00DD0C52">
        <w:rPr>
          <w:rFonts w:ascii="Arial" w:eastAsia="Arial" w:hAnsi="Arial" w:cs="Arial"/>
          <w:sz w:val="20"/>
          <w:szCs w:val="20"/>
        </w:rPr>
        <w:t xml:space="preserve">. </w:t>
      </w:r>
    </w:p>
    <w:p w14:paraId="66DE3A34" w14:textId="43AA547F" w:rsidR="00497A81" w:rsidRPr="00DD0C52" w:rsidRDefault="00CD14B5">
      <w:pPr>
        <w:pStyle w:val="Akapitzlist"/>
        <w:widowControl w:val="0"/>
        <w:numPr>
          <w:ilvl w:val="0"/>
          <w:numId w:val="10"/>
        </w:numPr>
        <w:tabs>
          <w:tab w:val="left" w:pos="284"/>
        </w:tabs>
        <w:suppressAutoHyphens w:val="0"/>
        <w:spacing w:line="276" w:lineRule="auto"/>
        <w:jc w:val="both"/>
        <w:rPr>
          <w:rStyle w:val="FontStyle14"/>
          <w:rFonts w:eastAsia="Arial"/>
          <w:sz w:val="20"/>
          <w:szCs w:val="20"/>
        </w:rPr>
      </w:pPr>
      <w:r w:rsidRPr="00DD0C52">
        <w:rPr>
          <w:rStyle w:val="FontStyle14"/>
          <w:rFonts w:eastAsia="Arial"/>
          <w:sz w:val="20"/>
          <w:szCs w:val="20"/>
        </w:rPr>
        <w:t xml:space="preserve">Dofinansowanie Wyjazdu </w:t>
      </w:r>
      <w:r w:rsidRPr="00DD0C52">
        <w:rPr>
          <w:rStyle w:val="FontStyle12"/>
          <w:b w:val="0"/>
          <w:sz w:val="20"/>
          <w:szCs w:val="20"/>
        </w:rPr>
        <w:t xml:space="preserve">stanowi pomoc de </w:t>
      </w:r>
      <w:proofErr w:type="spellStart"/>
      <w:r w:rsidRPr="00DD0C52">
        <w:rPr>
          <w:rStyle w:val="FontStyle12"/>
          <w:b w:val="0"/>
          <w:sz w:val="20"/>
          <w:szCs w:val="20"/>
        </w:rPr>
        <w:t>minimis</w:t>
      </w:r>
      <w:proofErr w:type="spellEnd"/>
      <w:r w:rsidRPr="00DD0C52">
        <w:rPr>
          <w:rStyle w:val="FontStyle12"/>
          <w:b w:val="0"/>
          <w:sz w:val="20"/>
          <w:szCs w:val="20"/>
        </w:rPr>
        <w:t xml:space="preserve"> dla przedsiębiorców, która jest udzielana zgodnie z rozporządzeniem Ministra Funduszy i Polityki Regionalnej z dnia 17 kwietnia 2024 r. w sprawie udzielania pomocy de </w:t>
      </w:r>
      <w:proofErr w:type="spellStart"/>
      <w:r w:rsidRPr="00DD0C52">
        <w:rPr>
          <w:rStyle w:val="FontStyle12"/>
          <w:b w:val="0"/>
          <w:sz w:val="20"/>
          <w:szCs w:val="20"/>
        </w:rPr>
        <w:t>minimis</w:t>
      </w:r>
      <w:proofErr w:type="spellEnd"/>
      <w:r w:rsidRPr="00DD0C52">
        <w:rPr>
          <w:rStyle w:val="FontStyle12"/>
          <w:b w:val="0"/>
          <w:sz w:val="20"/>
          <w:szCs w:val="20"/>
        </w:rPr>
        <w:t xml:space="preserve"> w ramach regionalnych programów na lata 2021-2027.</w:t>
      </w:r>
    </w:p>
    <w:p w14:paraId="23D4E148" w14:textId="78786CDE" w:rsidR="00497A81" w:rsidRPr="00497A81" w:rsidRDefault="00497A81" w:rsidP="00CF270B">
      <w:pPr>
        <w:pStyle w:val="Akapitzlist"/>
        <w:widowControl w:val="0"/>
        <w:numPr>
          <w:ilvl w:val="0"/>
          <w:numId w:val="10"/>
        </w:numPr>
        <w:tabs>
          <w:tab w:val="left" w:pos="284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DD0C52">
        <w:rPr>
          <w:rStyle w:val="FontStyle14"/>
          <w:sz w:val="20"/>
          <w:szCs w:val="20"/>
        </w:rPr>
        <w:t>Beneficjentowi, który jest przedsiębiorcą z sektora MŚP</w:t>
      </w:r>
      <w:r w:rsidR="00CD14B5">
        <w:rPr>
          <w:rStyle w:val="FontStyle14"/>
          <w:sz w:val="20"/>
          <w:szCs w:val="20"/>
        </w:rPr>
        <w:t xml:space="preserve">, </w:t>
      </w:r>
      <w:r w:rsidRPr="0000688F">
        <w:rPr>
          <w:rStyle w:val="FontStyle14"/>
          <w:sz w:val="20"/>
          <w:szCs w:val="20"/>
        </w:rPr>
        <w:t xml:space="preserve">udzielane jest dofinansowanie </w:t>
      </w:r>
      <w:r w:rsidRPr="00DD7ED6">
        <w:rPr>
          <w:rStyle w:val="FontStyle14"/>
          <w:sz w:val="20"/>
          <w:szCs w:val="20"/>
        </w:rPr>
        <w:t xml:space="preserve">w ramach programu regionalnego </w:t>
      </w:r>
      <w:r>
        <w:rPr>
          <w:rStyle w:val="FontStyle14"/>
          <w:sz w:val="20"/>
          <w:szCs w:val="20"/>
        </w:rPr>
        <w:t>F</w:t>
      </w:r>
      <w:r w:rsidRPr="00DD7ED6">
        <w:rPr>
          <w:rStyle w:val="FontStyle14"/>
          <w:sz w:val="20"/>
          <w:szCs w:val="20"/>
        </w:rPr>
        <w:t>undusze Europejskie dla Łódzkiego 2021</w:t>
      </w:r>
      <w:r>
        <w:rPr>
          <w:rStyle w:val="FontStyle14"/>
          <w:sz w:val="20"/>
          <w:szCs w:val="20"/>
        </w:rPr>
        <w:t xml:space="preserve"> –</w:t>
      </w:r>
      <w:r>
        <w:rPr>
          <w:rStyle w:val="FontStyle14"/>
          <w:rFonts w:eastAsia="Arial"/>
          <w:color w:val="000000"/>
          <w:sz w:val="20"/>
          <w:szCs w:val="20"/>
        </w:rPr>
        <w:t xml:space="preserve"> </w:t>
      </w:r>
      <w:r w:rsidRPr="001B2AF3">
        <w:rPr>
          <w:rStyle w:val="FontStyle14"/>
          <w:sz w:val="20"/>
          <w:szCs w:val="20"/>
        </w:rPr>
        <w:t xml:space="preserve">2027. </w:t>
      </w:r>
    </w:p>
    <w:p w14:paraId="2A862BFC" w14:textId="687A3E40" w:rsidR="00D920C5" w:rsidRPr="008E402F" w:rsidRDefault="00D920C5" w:rsidP="00CF270B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8E402F">
        <w:rPr>
          <w:rFonts w:ascii="Arial" w:eastAsia="Arial" w:hAnsi="Arial" w:cs="Arial"/>
          <w:color w:val="000000"/>
          <w:sz w:val="20"/>
          <w:szCs w:val="20"/>
        </w:rPr>
        <w:t xml:space="preserve">Dzień zawarcia </w:t>
      </w:r>
      <w:r w:rsidR="00CD14B5">
        <w:rPr>
          <w:rFonts w:ascii="Arial" w:eastAsia="Arial" w:hAnsi="Arial" w:cs="Arial"/>
          <w:color w:val="000000"/>
          <w:sz w:val="20"/>
          <w:szCs w:val="20"/>
        </w:rPr>
        <w:t>u</w:t>
      </w:r>
      <w:r w:rsidRPr="008E402F">
        <w:rPr>
          <w:rFonts w:ascii="Arial" w:eastAsia="Arial" w:hAnsi="Arial" w:cs="Arial"/>
          <w:color w:val="000000"/>
          <w:sz w:val="20"/>
          <w:szCs w:val="20"/>
        </w:rPr>
        <w:t xml:space="preserve">mowy o dofinansowanie jest dniem udzielenia pomocy de </w:t>
      </w:r>
      <w:proofErr w:type="spellStart"/>
      <w:r w:rsidRPr="008E402F">
        <w:rPr>
          <w:rFonts w:ascii="Arial" w:eastAsia="Arial" w:hAnsi="Arial" w:cs="Arial"/>
          <w:color w:val="000000"/>
          <w:sz w:val="20"/>
          <w:szCs w:val="20"/>
        </w:rPr>
        <w:t>minimis</w:t>
      </w:r>
      <w:proofErr w:type="spellEnd"/>
      <w:r w:rsidRPr="008E402F">
        <w:rPr>
          <w:rFonts w:ascii="Arial" w:eastAsia="Arial" w:hAnsi="Arial" w:cs="Arial"/>
          <w:color w:val="000000"/>
          <w:sz w:val="20"/>
          <w:szCs w:val="20"/>
        </w:rPr>
        <w:t xml:space="preserve">. Na potwierdzenie wysokości udzielonej pomocy de </w:t>
      </w:r>
      <w:proofErr w:type="spellStart"/>
      <w:r w:rsidRPr="008E402F">
        <w:rPr>
          <w:rFonts w:ascii="Arial" w:eastAsia="Arial" w:hAnsi="Arial" w:cs="Arial"/>
          <w:color w:val="000000"/>
          <w:sz w:val="20"/>
          <w:szCs w:val="20"/>
        </w:rPr>
        <w:t>minimis</w:t>
      </w:r>
      <w:proofErr w:type="spellEnd"/>
      <w:r w:rsidRPr="008E402F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A962BD">
        <w:rPr>
          <w:rFonts w:ascii="Arial" w:eastAsia="Arial" w:hAnsi="Arial" w:cs="Arial"/>
          <w:color w:val="000000"/>
          <w:sz w:val="20"/>
          <w:szCs w:val="20"/>
        </w:rPr>
        <w:t>Beneficjent</w:t>
      </w:r>
      <w:r w:rsidRPr="008E402F">
        <w:rPr>
          <w:rFonts w:ascii="Arial" w:eastAsia="Arial" w:hAnsi="Arial" w:cs="Arial"/>
          <w:color w:val="000000"/>
          <w:sz w:val="20"/>
          <w:szCs w:val="20"/>
        </w:rPr>
        <w:t xml:space="preserve"> otrzymuje Zaświadczenie o pomocy de </w:t>
      </w:r>
      <w:proofErr w:type="spellStart"/>
      <w:r w:rsidRPr="008E402F">
        <w:rPr>
          <w:rFonts w:ascii="Arial" w:eastAsia="Arial" w:hAnsi="Arial" w:cs="Arial"/>
          <w:color w:val="000000"/>
          <w:sz w:val="20"/>
          <w:szCs w:val="20"/>
        </w:rPr>
        <w:t>minimis</w:t>
      </w:r>
      <w:proofErr w:type="spellEnd"/>
      <w:r w:rsidRPr="008E402F">
        <w:rPr>
          <w:rFonts w:ascii="Arial" w:eastAsia="Arial" w:hAnsi="Arial" w:cs="Arial"/>
          <w:color w:val="000000"/>
          <w:sz w:val="20"/>
          <w:szCs w:val="20"/>
        </w:rPr>
        <w:t xml:space="preserve">, według wzoru, który stanowi </w:t>
      </w:r>
      <w:r w:rsidRPr="008E402F">
        <w:rPr>
          <w:rFonts w:ascii="Arial" w:eastAsia="Arial" w:hAnsi="Arial" w:cs="Arial"/>
          <w:b/>
          <w:color w:val="000000"/>
          <w:sz w:val="20"/>
          <w:szCs w:val="20"/>
        </w:rPr>
        <w:t>Załącznik nr 2</w:t>
      </w:r>
      <w:r w:rsidRPr="008E402F">
        <w:rPr>
          <w:rFonts w:ascii="Arial" w:eastAsia="Arial" w:hAnsi="Arial" w:cs="Arial"/>
          <w:color w:val="000000"/>
          <w:sz w:val="20"/>
          <w:szCs w:val="20"/>
        </w:rPr>
        <w:t xml:space="preserve"> do</w:t>
      </w:r>
      <w:r w:rsidR="002D6E2A">
        <w:rPr>
          <w:rFonts w:ascii="Arial" w:eastAsia="Arial" w:hAnsi="Arial" w:cs="Arial"/>
          <w:color w:val="000000"/>
          <w:sz w:val="20"/>
          <w:szCs w:val="20"/>
        </w:rPr>
        <w:t> </w:t>
      </w:r>
      <w:r w:rsidRPr="008E402F">
        <w:rPr>
          <w:rFonts w:ascii="Arial" w:eastAsia="Arial" w:hAnsi="Arial" w:cs="Arial"/>
          <w:color w:val="000000"/>
          <w:sz w:val="20"/>
          <w:szCs w:val="20"/>
        </w:rPr>
        <w:t>nini</w:t>
      </w:r>
      <w:r w:rsidR="008E402F">
        <w:rPr>
          <w:rFonts w:ascii="Arial" w:eastAsia="Arial" w:hAnsi="Arial" w:cs="Arial"/>
          <w:color w:val="000000"/>
          <w:sz w:val="20"/>
          <w:szCs w:val="20"/>
        </w:rPr>
        <w:t>ejszej U</w:t>
      </w:r>
      <w:r w:rsidRPr="008E402F">
        <w:rPr>
          <w:rFonts w:ascii="Arial" w:eastAsia="Arial" w:hAnsi="Arial" w:cs="Arial"/>
          <w:color w:val="000000"/>
          <w:sz w:val="20"/>
          <w:szCs w:val="20"/>
        </w:rPr>
        <w:t>mowy</w:t>
      </w:r>
      <w:r w:rsidRPr="008E402F">
        <w:rPr>
          <w:rFonts w:eastAsia="Arial"/>
          <w:color w:val="000000"/>
        </w:rPr>
        <w:t>.</w:t>
      </w:r>
    </w:p>
    <w:p w14:paraId="78522827" w14:textId="34B31BE1" w:rsidR="00A962BD" w:rsidRPr="00DD0C52" w:rsidRDefault="00D920C5" w:rsidP="00CF270B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A463E4">
        <w:rPr>
          <w:rFonts w:ascii="Arial" w:eastAsia="Arial" w:hAnsi="Arial" w:cs="Arial"/>
          <w:color w:val="000000"/>
          <w:sz w:val="20"/>
          <w:szCs w:val="20"/>
        </w:rPr>
        <w:t xml:space="preserve">Pomocy de </w:t>
      </w:r>
      <w:proofErr w:type="spellStart"/>
      <w:r w:rsidRPr="00A463E4">
        <w:rPr>
          <w:rFonts w:ascii="Arial" w:eastAsia="Arial" w:hAnsi="Arial" w:cs="Arial"/>
          <w:color w:val="000000"/>
          <w:sz w:val="20"/>
          <w:szCs w:val="20"/>
        </w:rPr>
        <w:t>minimis</w:t>
      </w:r>
      <w:proofErr w:type="spellEnd"/>
      <w:r w:rsidRPr="00A463E4">
        <w:rPr>
          <w:rFonts w:ascii="Arial" w:eastAsia="Arial" w:hAnsi="Arial" w:cs="Arial"/>
          <w:color w:val="000000"/>
          <w:sz w:val="20"/>
          <w:szCs w:val="20"/>
        </w:rPr>
        <w:t xml:space="preserve"> nie udziela się, jeżeli łącznie z inną pomocą udzieloną </w:t>
      </w:r>
      <w:r w:rsidR="00A962BD">
        <w:rPr>
          <w:rFonts w:ascii="Arial" w:eastAsia="Arial" w:hAnsi="Arial" w:cs="Arial"/>
          <w:color w:val="000000"/>
          <w:sz w:val="20"/>
          <w:szCs w:val="20"/>
        </w:rPr>
        <w:t>Beneficjentowi</w:t>
      </w:r>
      <w:r w:rsidR="002D6E2A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A463E4">
        <w:rPr>
          <w:rFonts w:ascii="Arial" w:eastAsia="Arial" w:hAnsi="Arial" w:cs="Arial"/>
          <w:color w:val="000000"/>
          <w:sz w:val="20"/>
          <w:szCs w:val="20"/>
        </w:rPr>
        <w:t>w</w:t>
      </w:r>
      <w:r w:rsidR="002D6E2A">
        <w:rPr>
          <w:rFonts w:ascii="Arial" w:eastAsia="Arial" w:hAnsi="Arial" w:cs="Arial"/>
          <w:color w:val="000000"/>
          <w:sz w:val="20"/>
          <w:szCs w:val="20"/>
        </w:rPr>
        <w:t> </w:t>
      </w:r>
      <w:r w:rsidRPr="00A463E4">
        <w:rPr>
          <w:rFonts w:ascii="Arial" w:eastAsia="Arial" w:hAnsi="Arial" w:cs="Arial"/>
          <w:color w:val="000000"/>
          <w:sz w:val="20"/>
          <w:szCs w:val="20"/>
        </w:rPr>
        <w:t xml:space="preserve">odniesieniu do tych samych wydatków kwalifikujących się do objęcia pomocą spowodowałaby przekroczenie dopuszczalnej intensywności pomocy, określonej w przepisach mających zastosowanie przy udzielaniu pomocy innej niż pomoc de </w:t>
      </w:r>
      <w:proofErr w:type="spellStart"/>
      <w:r w:rsidRPr="00A463E4">
        <w:rPr>
          <w:rFonts w:ascii="Arial" w:eastAsia="Arial" w:hAnsi="Arial" w:cs="Arial"/>
          <w:color w:val="000000"/>
          <w:sz w:val="20"/>
          <w:szCs w:val="20"/>
        </w:rPr>
        <w:t>minimis</w:t>
      </w:r>
      <w:proofErr w:type="spellEnd"/>
      <w:r w:rsidRPr="00A463E4">
        <w:rPr>
          <w:rFonts w:ascii="Arial" w:eastAsia="Arial" w:hAnsi="Arial" w:cs="Arial"/>
          <w:color w:val="000000"/>
          <w:sz w:val="20"/>
          <w:szCs w:val="20"/>
        </w:rPr>
        <w:t>.</w:t>
      </w:r>
      <w:r w:rsidR="008E402F">
        <w:rPr>
          <w:rFonts w:ascii="Arial" w:eastAsia="Arial" w:hAnsi="Arial" w:cs="Arial"/>
          <w:color w:val="000000"/>
          <w:sz w:val="20"/>
          <w:szCs w:val="20"/>
        </w:rPr>
        <w:t xml:space="preserve"> Wielkość </w:t>
      </w:r>
      <w:r w:rsidR="008E402F" w:rsidRPr="00DD0C52">
        <w:rPr>
          <w:rFonts w:ascii="Arial" w:eastAsia="Arial" w:hAnsi="Arial" w:cs="Arial"/>
          <w:sz w:val="20"/>
          <w:szCs w:val="20"/>
        </w:rPr>
        <w:t xml:space="preserve">pomocy określona zostanie  w oparciu o złożoną deklarację dotyczącą otrzymanej pomocy </w:t>
      </w:r>
      <w:r w:rsidR="008E402F" w:rsidRPr="00DD0C52">
        <w:rPr>
          <w:rFonts w:ascii="Arial" w:eastAsia="Arial" w:hAnsi="Arial" w:cs="Arial"/>
          <w:i/>
          <w:sz w:val="20"/>
          <w:szCs w:val="20"/>
        </w:rPr>
        <w:t xml:space="preserve">de </w:t>
      </w:r>
      <w:proofErr w:type="spellStart"/>
      <w:r w:rsidR="008E402F" w:rsidRPr="00DD0C52">
        <w:rPr>
          <w:rFonts w:ascii="Arial" w:eastAsia="Arial" w:hAnsi="Arial" w:cs="Arial"/>
          <w:i/>
          <w:sz w:val="20"/>
          <w:szCs w:val="20"/>
        </w:rPr>
        <w:t>minimis</w:t>
      </w:r>
      <w:proofErr w:type="spellEnd"/>
      <w:r w:rsidR="008E402F" w:rsidRPr="00DD0C52">
        <w:rPr>
          <w:rFonts w:ascii="Arial" w:eastAsia="Arial" w:hAnsi="Arial" w:cs="Arial"/>
          <w:sz w:val="20"/>
          <w:szCs w:val="20"/>
        </w:rPr>
        <w:t xml:space="preserve">, </w:t>
      </w:r>
      <w:r w:rsidR="005159C7" w:rsidRPr="00DD0C52">
        <w:rPr>
          <w:rFonts w:ascii="Arial" w:eastAsia="Arial" w:hAnsi="Arial" w:cs="Arial"/>
          <w:sz w:val="20"/>
          <w:szCs w:val="20"/>
        </w:rPr>
        <w:t xml:space="preserve">której wzór stanowi </w:t>
      </w:r>
      <w:r w:rsidR="008E402F" w:rsidRPr="00DD0C52">
        <w:rPr>
          <w:rFonts w:ascii="Arial" w:eastAsia="Arial" w:hAnsi="Arial" w:cs="Arial"/>
          <w:b/>
          <w:bCs/>
          <w:sz w:val="20"/>
          <w:szCs w:val="20"/>
        </w:rPr>
        <w:t>Załącznik nr 1</w:t>
      </w:r>
      <w:r w:rsidR="008E402F" w:rsidRPr="00DD0C52">
        <w:rPr>
          <w:rFonts w:ascii="Arial" w:eastAsia="Arial" w:hAnsi="Arial" w:cs="Arial"/>
          <w:sz w:val="20"/>
          <w:szCs w:val="20"/>
        </w:rPr>
        <w:t xml:space="preserve"> do niniejszej Umowy.</w:t>
      </w:r>
    </w:p>
    <w:p w14:paraId="02DB568F" w14:textId="77777777" w:rsidR="00A962BD" w:rsidRPr="00DD0C52" w:rsidRDefault="00A068D0" w:rsidP="00CF270B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>W Wyjeździe wezmą</w:t>
      </w:r>
      <w:r w:rsidR="003C2A98" w:rsidRPr="00DD0C52">
        <w:rPr>
          <w:rFonts w:ascii="Arial" w:eastAsia="Arial" w:hAnsi="Arial" w:cs="Arial"/>
          <w:sz w:val="20"/>
          <w:szCs w:val="20"/>
        </w:rPr>
        <w:t xml:space="preserve"> udział </w:t>
      </w:r>
      <w:r w:rsidRPr="00DD0C52">
        <w:rPr>
          <w:rFonts w:ascii="Arial" w:eastAsia="Arial" w:hAnsi="Arial" w:cs="Arial"/>
          <w:sz w:val="20"/>
          <w:szCs w:val="20"/>
        </w:rPr>
        <w:t>maksymalnie 2 osoby</w:t>
      </w:r>
      <w:r w:rsidR="002D3BAE" w:rsidRPr="00DD0C52">
        <w:rPr>
          <w:rFonts w:ascii="Arial" w:eastAsia="Arial" w:hAnsi="Arial" w:cs="Arial"/>
          <w:sz w:val="20"/>
          <w:szCs w:val="20"/>
        </w:rPr>
        <w:t xml:space="preserve"> </w:t>
      </w:r>
      <w:r w:rsidR="00471AF1" w:rsidRPr="00DD0C52">
        <w:rPr>
          <w:rFonts w:ascii="Arial" w:eastAsia="Arial" w:hAnsi="Arial" w:cs="Arial"/>
          <w:sz w:val="20"/>
          <w:szCs w:val="20"/>
        </w:rPr>
        <w:t>reprezentując</w:t>
      </w:r>
      <w:r w:rsidRPr="00DD0C52">
        <w:rPr>
          <w:rFonts w:ascii="Arial" w:eastAsia="Arial" w:hAnsi="Arial" w:cs="Arial"/>
          <w:sz w:val="20"/>
          <w:szCs w:val="20"/>
        </w:rPr>
        <w:t>e</w:t>
      </w:r>
      <w:r w:rsidR="00263FB1" w:rsidRPr="00DD0C52">
        <w:rPr>
          <w:rFonts w:ascii="Arial" w:eastAsia="Arial" w:hAnsi="Arial" w:cs="Arial"/>
          <w:sz w:val="20"/>
          <w:szCs w:val="20"/>
        </w:rPr>
        <w:t xml:space="preserve"> </w:t>
      </w:r>
      <w:r w:rsidR="00E84C26" w:rsidRPr="00DD0C52">
        <w:rPr>
          <w:rFonts w:ascii="Arial" w:eastAsia="Arial" w:hAnsi="Arial" w:cs="Arial"/>
          <w:sz w:val="20"/>
          <w:szCs w:val="20"/>
        </w:rPr>
        <w:t>Beneficjenta</w:t>
      </w:r>
      <w:r w:rsidR="00852AB4" w:rsidRPr="00DD0C52">
        <w:rPr>
          <w:rFonts w:ascii="Arial" w:eastAsia="Arial" w:hAnsi="Arial" w:cs="Arial"/>
          <w:sz w:val="20"/>
          <w:szCs w:val="20"/>
        </w:rPr>
        <w:t xml:space="preserve"> i przez </w:t>
      </w:r>
      <w:r w:rsidR="00852AB4" w:rsidRPr="00DD0C52">
        <w:rPr>
          <w:rFonts w:ascii="Arial" w:eastAsia="Arial" w:hAnsi="Arial" w:cs="Arial"/>
          <w:sz w:val="20"/>
          <w:szCs w:val="20"/>
        </w:rPr>
        <w:lastRenderedPageBreak/>
        <w:t>nie</w:t>
      </w:r>
      <w:r w:rsidRPr="00DD0C52">
        <w:rPr>
          <w:rFonts w:ascii="Arial" w:eastAsia="Arial" w:hAnsi="Arial" w:cs="Arial"/>
          <w:sz w:val="20"/>
          <w:szCs w:val="20"/>
        </w:rPr>
        <w:t>go wskazane, zwane</w:t>
      </w:r>
      <w:r w:rsidR="00E84C26" w:rsidRPr="00DD0C52">
        <w:rPr>
          <w:rFonts w:ascii="Arial" w:eastAsia="Arial" w:hAnsi="Arial" w:cs="Arial"/>
          <w:sz w:val="20"/>
          <w:szCs w:val="20"/>
        </w:rPr>
        <w:t xml:space="preserve"> w treści umowy Uczestnikiem Wyjazdu</w:t>
      </w:r>
      <w:r w:rsidR="00367726" w:rsidRPr="00DD0C52">
        <w:rPr>
          <w:rFonts w:ascii="Arial" w:eastAsia="Arial" w:hAnsi="Arial" w:cs="Arial"/>
          <w:sz w:val="20"/>
          <w:szCs w:val="20"/>
        </w:rPr>
        <w:t>.</w:t>
      </w:r>
    </w:p>
    <w:p w14:paraId="3C6E6D13" w14:textId="24FAA140" w:rsidR="00BE1E4F" w:rsidRPr="00BE1E4F" w:rsidRDefault="00A962BD" w:rsidP="00CF270B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>Beneficjent zobowiązuje się do zapoznania Uczestnika Wyjazdu z treścią niniejszej umowy oraz Regulamin</w:t>
      </w:r>
      <w:r w:rsidR="00D45DD2" w:rsidRPr="00DD0C52">
        <w:rPr>
          <w:rFonts w:ascii="Arial" w:eastAsia="Arial" w:hAnsi="Arial" w:cs="Arial"/>
          <w:sz w:val="20"/>
          <w:szCs w:val="20"/>
        </w:rPr>
        <w:t>em</w:t>
      </w:r>
      <w:r w:rsidRPr="00DD0C52">
        <w:rPr>
          <w:rFonts w:ascii="Arial" w:eastAsia="Arial" w:hAnsi="Arial" w:cs="Arial"/>
          <w:sz w:val="20"/>
          <w:szCs w:val="20"/>
        </w:rPr>
        <w:t xml:space="preserve"> </w:t>
      </w:r>
      <w:r w:rsidR="00623CB3" w:rsidRPr="00DD0C52">
        <w:rPr>
          <w:rFonts w:ascii="Arial" w:eastAsia="Arial" w:hAnsi="Arial" w:cs="Arial"/>
          <w:sz w:val="20"/>
          <w:szCs w:val="20"/>
        </w:rPr>
        <w:t xml:space="preserve">udziału w </w:t>
      </w:r>
      <w:r w:rsidRPr="00DD0C52">
        <w:rPr>
          <w:rFonts w:ascii="Arial" w:eastAsia="Arial" w:hAnsi="Arial" w:cs="Arial"/>
          <w:sz w:val="20"/>
          <w:szCs w:val="20"/>
        </w:rPr>
        <w:t>W</w:t>
      </w:r>
      <w:r w:rsidR="00623CB3" w:rsidRPr="00DD0C52">
        <w:rPr>
          <w:rFonts w:ascii="Arial" w:eastAsia="Arial" w:hAnsi="Arial" w:cs="Arial"/>
          <w:sz w:val="20"/>
          <w:szCs w:val="20"/>
        </w:rPr>
        <w:t>yjeździe</w:t>
      </w:r>
      <w:r w:rsidRPr="00DD0C52">
        <w:rPr>
          <w:rFonts w:ascii="Arial" w:eastAsia="Arial" w:hAnsi="Arial" w:cs="Arial"/>
          <w:sz w:val="20"/>
          <w:szCs w:val="20"/>
        </w:rPr>
        <w:t>, stanowiąc</w:t>
      </w:r>
      <w:r w:rsidR="005159C7" w:rsidRPr="00DD0C52">
        <w:rPr>
          <w:rFonts w:ascii="Arial" w:eastAsia="Arial" w:hAnsi="Arial" w:cs="Arial"/>
          <w:sz w:val="20"/>
          <w:szCs w:val="20"/>
        </w:rPr>
        <w:t>ym</w:t>
      </w:r>
      <w:r w:rsidRPr="00DD0C52">
        <w:rPr>
          <w:rFonts w:ascii="Arial" w:eastAsia="Arial" w:hAnsi="Arial" w:cs="Arial"/>
          <w:sz w:val="20"/>
          <w:szCs w:val="20"/>
        </w:rPr>
        <w:t xml:space="preserve"> </w:t>
      </w:r>
      <w:r w:rsidRPr="00DD0C52">
        <w:rPr>
          <w:rFonts w:ascii="Arial" w:eastAsia="Arial" w:hAnsi="Arial" w:cs="Arial"/>
          <w:b/>
          <w:sz w:val="20"/>
          <w:szCs w:val="20"/>
        </w:rPr>
        <w:t xml:space="preserve">Załącznik nr </w:t>
      </w:r>
      <w:r w:rsidR="00623CB3" w:rsidRPr="00DD0C52">
        <w:rPr>
          <w:rFonts w:ascii="Arial" w:eastAsia="Arial" w:hAnsi="Arial" w:cs="Arial"/>
          <w:b/>
          <w:sz w:val="20"/>
          <w:szCs w:val="20"/>
        </w:rPr>
        <w:t>3</w:t>
      </w:r>
      <w:r w:rsidR="005159C7" w:rsidRPr="00DD0C52">
        <w:rPr>
          <w:rFonts w:ascii="Arial" w:eastAsia="Arial" w:hAnsi="Arial" w:cs="Arial"/>
          <w:b/>
          <w:sz w:val="20"/>
          <w:szCs w:val="20"/>
        </w:rPr>
        <w:t xml:space="preserve"> </w:t>
      </w:r>
      <w:r w:rsidR="005159C7" w:rsidRPr="00DD0C52">
        <w:rPr>
          <w:rFonts w:ascii="Arial" w:eastAsia="Arial" w:hAnsi="Arial" w:cs="Arial"/>
          <w:sz w:val="20"/>
          <w:szCs w:val="20"/>
        </w:rPr>
        <w:t>do niniejszej Umowy.</w:t>
      </w:r>
      <w:r w:rsidRPr="00DD0C52">
        <w:rPr>
          <w:rFonts w:ascii="Arial" w:eastAsia="Arial" w:hAnsi="Arial" w:cs="Arial"/>
          <w:sz w:val="20"/>
          <w:szCs w:val="20"/>
        </w:rPr>
        <w:t xml:space="preserve"> </w:t>
      </w:r>
      <w:r w:rsidR="005159C7" w:rsidRPr="00DD0C52">
        <w:rPr>
          <w:rFonts w:ascii="Arial" w:eastAsia="Arial" w:hAnsi="Arial" w:cs="Arial"/>
          <w:sz w:val="20"/>
          <w:szCs w:val="20"/>
        </w:rPr>
        <w:t xml:space="preserve">Beneficjent </w:t>
      </w:r>
      <w:r w:rsidRPr="00DD0C52">
        <w:rPr>
          <w:rFonts w:ascii="Arial" w:eastAsia="Arial" w:hAnsi="Arial" w:cs="Arial"/>
          <w:sz w:val="20"/>
          <w:szCs w:val="20"/>
        </w:rPr>
        <w:t xml:space="preserve">bierze na siebie odpowiedzialność za przestrzeganie przez Uczestnika Wyjazdu </w:t>
      </w:r>
      <w:r>
        <w:rPr>
          <w:rFonts w:ascii="Arial" w:eastAsia="Arial" w:hAnsi="Arial" w:cs="Arial"/>
          <w:color w:val="000000"/>
          <w:sz w:val="20"/>
          <w:szCs w:val="20"/>
        </w:rPr>
        <w:t>postanowień tych dokumentów.</w:t>
      </w:r>
    </w:p>
    <w:p w14:paraId="1F4356C3" w14:textId="12BF40A3" w:rsidR="00B734C6" w:rsidRPr="00444C80" w:rsidRDefault="00F03730" w:rsidP="00CF270B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b/>
          <w:sz w:val="20"/>
          <w:szCs w:val="20"/>
        </w:rPr>
      </w:pPr>
      <w:r w:rsidRPr="00A61C92">
        <w:rPr>
          <w:rFonts w:ascii="Arial" w:eastAsia="Arial" w:hAnsi="Arial" w:cs="Arial"/>
          <w:color w:val="000000"/>
          <w:sz w:val="20"/>
          <w:szCs w:val="20"/>
        </w:rPr>
        <w:t xml:space="preserve">W ramach </w:t>
      </w:r>
      <w:r w:rsidR="00471AF1" w:rsidRPr="00A61C92">
        <w:rPr>
          <w:rFonts w:ascii="Arial" w:eastAsia="Arial" w:hAnsi="Arial" w:cs="Arial"/>
          <w:color w:val="000000"/>
          <w:sz w:val="20"/>
          <w:szCs w:val="20"/>
        </w:rPr>
        <w:t xml:space="preserve">dofinansowania, stanowiącego pomoc de </w:t>
      </w:r>
      <w:proofErr w:type="spellStart"/>
      <w:r w:rsidR="00471AF1" w:rsidRPr="00A61C92">
        <w:rPr>
          <w:rFonts w:ascii="Arial" w:eastAsia="Arial" w:hAnsi="Arial" w:cs="Arial"/>
          <w:color w:val="000000"/>
          <w:sz w:val="20"/>
          <w:szCs w:val="20"/>
        </w:rPr>
        <w:t>minimis</w:t>
      </w:r>
      <w:proofErr w:type="spellEnd"/>
      <w:r w:rsidR="00471AF1" w:rsidRPr="00A61C92">
        <w:rPr>
          <w:rFonts w:ascii="Arial" w:eastAsia="Arial" w:hAnsi="Arial" w:cs="Arial"/>
          <w:color w:val="000000"/>
          <w:sz w:val="20"/>
          <w:szCs w:val="20"/>
        </w:rPr>
        <w:t>, Województwo Łódzkie pokryje</w:t>
      </w:r>
      <w:r w:rsidR="00A64B37" w:rsidRPr="00A61C92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471AF1" w:rsidRPr="00444C80">
        <w:rPr>
          <w:rFonts w:ascii="Arial" w:eastAsia="Arial" w:hAnsi="Arial" w:cs="Arial"/>
          <w:sz w:val="20"/>
          <w:szCs w:val="20"/>
        </w:rPr>
        <w:t xml:space="preserve">następujące koszty </w:t>
      </w:r>
      <w:r w:rsidR="008F6898" w:rsidRPr="00444C80">
        <w:rPr>
          <w:rFonts w:ascii="Arial" w:eastAsia="Arial" w:hAnsi="Arial" w:cs="Arial"/>
          <w:sz w:val="20"/>
          <w:szCs w:val="20"/>
        </w:rPr>
        <w:t>Uczestnika</w:t>
      </w:r>
      <w:r w:rsidR="00471AF1" w:rsidRPr="00444C80">
        <w:rPr>
          <w:rFonts w:ascii="Arial" w:eastAsia="Arial" w:hAnsi="Arial" w:cs="Arial"/>
          <w:sz w:val="20"/>
          <w:szCs w:val="20"/>
        </w:rPr>
        <w:t xml:space="preserve"> Wyj</w:t>
      </w:r>
      <w:r w:rsidR="008F6898" w:rsidRPr="00444C80">
        <w:rPr>
          <w:rFonts w:ascii="Arial" w:eastAsia="Arial" w:hAnsi="Arial" w:cs="Arial"/>
          <w:sz w:val="20"/>
          <w:szCs w:val="20"/>
        </w:rPr>
        <w:t>azdu</w:t>
      </w:r>
      <w:r w:rsidR="00A61C92" w:rsidRPr="00444C80">
        <w:rPr>
          <w:rFonts w:ascii="Arial" w:eastAsia="Arial" w:hAnsi="Arial" w:cs="Arial"/>
          <w:sz w:val="20"/>
          <w:szCs w:val="20"/>
        </w:rPr>
        <w:t>:</w:t>
      </w:r>
    </w:p>
    <w:p w14:paraId="15E5D8EC" w14:textId="7E790F39" w:rsidR="00BE1E4F" w:rsidRPr="00444C80" w:rsidRDefault="00BE1E4F" w:rsidP="00DD0C52">
      <w:pPr>
        <w:pStyle w:val="Akapitzlist"/>
        <w:widowControl w:val="0"/>
        <w:numPr>
          <w:ilvl w:val="0"/>
          <w:numId w:val="12"/>
        </w:numPr>
        <w:suppressAutoHyphens w:val="0"/>
        <w:spacing w:line="276" w:lineRule="auto"/>
        <w:ind w:left="851"/>
        <w:jc w:val="both"/>
        <w:rPr>
          <w:rFonts w:ascii="Arial" w:eastAsia="Arial" w:hAnsi="Arial" w:cs="Arial"/>
          <w:sz w:val="20"/>
          <w:szCs w:val="20"/>
        </w:rPr>
      </w:pPr>
      <w:r w:rsidRPr="00444C80">
        <w:rPr>
          <w:rFonts w:ascii="Arial" w:eastAsia="Arial" w:hAnsi="Arial" w:cs="Arial"/>
          <w:sz w:val="20"/>
          <w:szCs w:val="20"/>
        </w:rPr>
        <w:t>k</w:t>
      </w:r>
      <w:r w:rsidR="0095688F" w:rsidRPr="00444C80">
        <w:rPr>
          <w:rFonts w:ascii="Arial" w:eastAsia="Arial" w:hAnsi="Arial" w:cs="Arial"/>
          <w:sz w:val="20"/>
          <w:szCs w:val="20"/>
        </w:rPr>
        <w:t>oszt powierzchni wystawienniczej i nie</w:t>
      </w:r>
      <w:r w:rsidR="003C524C" w:rsidRPr="00444C80">
        <w:rPr>
          <w:rFonts w:ascii="Arial" w:eastAsia="Arial" w:hAnsi="Arial" w:cs="Arial"/>
          <w:sz w:val="20"/>
          <w:szCs w:val="20"/>
        </w:rPr>
        <w:t xml:space="preserve">zbędnych elementów wyposażenia </w:t>
      </w:r>
      <w:r w:rsidR="0095688F" w:rsidRPr="00444C80">
        <w:rPr>
          <w:rFonts w:ascii="Arial" w:eastAsia="Arial" w:hAnsi="Arial" w:cs="Arial"/>
          <w:sz w:val="20"/>
          <w:szCs w:val="20"/>
        </w:rPr>
        <w:t>i infrastruktury stoiska;</w:t>
      </w:r>
    </w:p>
    <w:p w14:paraId="4B95CEFE" w14:textId="52EB1F6E" w:rsidR="00BE1E4F" w:rsidRPr="00444C80" w:rsidRDefault="00BE1E4F" w:rsidP="00CF270B">
      <w:pPr>
        <w:pStyle w:val="Akapitzlist"/>
        <w:widowControl w:val="0"/>
        <w:numPr>
          <w:ilvl w:val="0"/>
          <w:numId w:val="12"/>
        </w:numPr>
        <w:suppressAutoHyphens w:val="0"/>
        <w:spacing w:line="276" w:lineRule="auto"/>
        <w:ind w:left="851"/>
        <w:rPr>
          <w:rFonts w:ascii="Arial" w:eastAsia="Arial" w:hAnsi="Arial" w:cs="Arial"/>
          <w:sz w:val="20"/>
          <w:szCs w:val="20"/>
        </w:rPr>
      </w:pPr>
      <w:r w:rsidRPr="00444C80">
        <w:rPr>
          <w:rFonts w:ascii="Arial" w:eastAsia="Arial" w:hAnsi="Arial" w:cs="Arial"/>
          <w:sz w:val="20"/>
          <w:szCs w:val="20"/>
        </w:rPr>
        <w:t>k</w:t>
      </w:r>
      <w:r w:rsidR="0095688F" w:rsidRPr="00444C80">
        <w:rPr>
          <w:rFonts w:ascii="Arial" w:eastAsia="Arial" w:hAnsi="Arial" w:cs="Arial"/>
          <w:sz w:val="20"/>
          <w:szCs w:val="20"/>
        </w:rPr>
        <w:t>oszty wstępu na targi;</w:t>
      </w:r>
    </w:p>
    <w:p w14:paraId="0E53E948" w14:textId="4A2D0E0A" w:rsidR="00BE1E4F" w:rsidRPr="00444C80" w:rsidRDefault="00BE1E4F" w:rsidP="00CF270B">
      <w:pPr>
        <w:pStyle w:val="Akapitzlist"/>
        <w:widowControl w:val="0"/>
        <w:numPr>
          <w:ilvl w:val="0"/>
          <w:numId w:val="12"/>
        </w:numPr>
        <w:suppressAutoHyphens w:val="0"/>
        <w:spacing w:line="276" w:lineRule="auto"/>
        <w:ind w:left="851"/>
        <w:rPr>
          <w:rFonts w:ascii="Arial" w:eastAsia="Arial" w:hAnsi="Arial" w:cs="Arial"/>
          <w:sz w:val="20"/>
          <w:szCs w:val="20"/>
        </w:rPr>
      </w:pPr>
      <w:r w:rsidRPr="00444C80">
        <w:rPr>
          <w:rFonts w:ascii="Arial" w:eastAsia="Arial" w:hAnsi="Arial" w:cs="Arial"/>
          <w:sz w:val="20"/>
          <w:szCs w:val="20"/>
        </w:rPr>
        <w:t>k</w:t>
      </w:r>
      <w:r w:rsidR="00DD3ED6" w:rsidRPr="00444C80">
        <w:rPr>
          <w:rFonts w:ascii="Arial" w:eastAsia="Arial" w:hAnsi="Arial" w:cs="Arial"/>
          <w:sz w:val="20"/>
          <w:szCs w:val="20"/>
        </w:rPr>
        <w:t>oszt prze</w:t>
      </w:r>
      <w:r w:rsidR="002A225F" w:rsidRPr="00444C80">
        <w:rPr>
          <w:rFonts w:ascii="Arial" w:eastAsia="Arial" w:hAnsi="Arial" w:cs="Arial"/>
          <w:sz w:val="20"/>
          <w:szCs w:val="20"/>
        </w:rPr>
        <w:t>lotu</w:t>
      </w:r>
      <w:r w:rsidR="00DD3ED6" w:rsidRPr="00444C80">
        <w:rPr>
          <w:rFonts w:ascii="Arial" w:eastAsia="Arial" w:hAnsi="Arial" w:cs="Arial"/>
          <w:sz w:val="20"/>
          <w:szCs w:val="20"/>
        </w:rPr>
        <w:t xml:space="preserve"> na trasie </w:t>
      </w:r>
      <w:r w:rsidR="003A4195" w:rsidRPr="00444C80">
        <w:rPr>
          <w:rFonts w:ascii="Arial" w:eastAsia="Arial" w:hAnsi="Arial" w:cs="Arial"/>
          <w:sz w:val="20"/>
          <w:szCs w:val="20"/>
        </w:rPr>
        <w:t>Polska</w:t>
      </w:r>
      <w:r w:rsidR="00DD3ED6" w:rsidRPr="00444C80">
        <w:rPr>
          <w:rFonts w:ascii="Arial" w:eastAsia="Arial" w:hAnsi="Arial" w:cs="Arial"/>
          <w:sz w:val="20"/>
          <w:szCs w:val="20"/>
        </w:rPr>
        <w:t xml:space="preserve"> – </w:t>
      </w:r>
      <w:r w:rsidR="00497A81" w:rsidRPr="00444C80">
        <w:rPr>
          <w:rFonts w:ascii="Arial" w:eastAsia="Arial" w:hAnsi="Arial" w:cs="Arial"/>
          <w:sz w:val="20"/>
          <w:szCs w:val="20"/>
        </w:rPr>
        <w:t>Holandia</w:t>
      </w:r>
      <w:r w:rsidR="003A4195" w:rsidRPr="00444C80">
        <w:rPr>
          <w:rFonts w:ascii="Arial" w:eastAsia="Arial" w:hAnsi="Arial" w:cs="Arial"/>
          <w:sz w:val="20"/>
          <w:szCs w:val="20"/>
        </w:rPr>
        <w:t xml:space="preserve"> </w:t>
      </w:r>
      <w:r w:rsidR="00DD3ED6" w:rsidRPr="00444C80">
        <w:rPr>
          <w:rFonts w:ascii="Arial" w:eastAsia="Arial" w:hAnsi="Arial" w:cs="Arial"/>
          <w:sz w:val="20"/>
          <w:szCs w:val="20"/>
        </w:rPr>
        <w:t xml:space="preserve">– </w:t>
      </w:r>
      <w:r w:rsidR="003A4195" w:rsidRPr="00444C80">
        <w:rPr>
          <w:rFonts w:ascii="Arial" w:eastAsia="Arial" w:hAnsi="Arial" w:cs="Arial"/>
          <w:sz w:val="20"/>
          <w:szCs w:val="20"/>
        </w:rPr>
        <w:t>Polska;</w:t>
      </w:r>
    </w:p>
    <w:p w14:paraId="5B92ADF1" w14:textId="731253A1" w:rsidR="00DD3ED6" w:rsidRPr="00444C80" w:rsidRDefault="00BE1E4F" w:rsidP="00CF270B">
      <w:pPr>
        <w:pStyle w:val="Akapitzlist"/>
        <w:widowControl w:val="0"/>
        <w:numPr>
          <w:ilvl w:val="0"/>
          <w:numId w:val="12"/>
        </w:numPr>
        <w:suppressAutoHyphens w:val="0"/>
        <w:spacing w:line="276" w:lineRule="auto"/>
        <w:ind w:left="851"/>
        <w:rPr>
          <w:rFonts w:ascii="Arial" w:eastAsia="Arial" w:hAnsi="Arial" w:cs="Arial"/>
          <w:sz w:val="20"/>
          <w:szCs w:val="20"/>
        </w:rPr>
      </w:pPr>
      <w:r w:rsidRPr="00444C80">
        <w:rPr>
          <w:rFonts w:ascii="Arial" w:eastAsia="Arial" w:hAnsi="Arial" w:cs="Arial"/>
          <w:sz w:val="20"/>
          <w:szCs w:val="20"/>
        </w:rPr>
        <w:t>k</w:t>
      </w:r>
      <w:r w:rsidR="0095688F" w:rsidRPr="00444C80">
        <w:rPr>
          <w:rFonts w:ascii="Arial" w:eastAsia="Arial" w:hAnsi="Arial" w:cs="Arial"/>
          <w:sz w:val="20"/>
          <w:szCs w:val="20"/>
        </w:rPr>
        <w:t>oszt zakwat</w:t>
      </w:r>
      <w:r w:rsidR="000C2888" w:rsidRPr="00444C80">
        <w:rPr>
          <w:rFonts w:ascii="Arial" w:eastAsia="Arial" w:hAnsi="Arial" w:cs="Arial"/>
          <w:sz w:val="20"/>
          <w:szCs w:val="20"/>
        </w:rPr>
        <w:t xml:space="preserve">erowania dla </w:t>
      </w:r>
      <w:r w:rsidR="00CF270B" w:rsidRPr="00444C80">
        <w:rPr>
          <w:rFonts w:ascii="Arial" w:eastAsia="Arial" w:hAnsi="Arial" w:cs="Arial"/>
          <w:sz w:val="20"/>
          <w:szCs w:val="20"/>
        </w:rPr>
        <w:t>U</w:t>
      </w:r>
      <w:r w:rsidR="000C2888" w:rsidRPr="00444C80">
        <w:rPr>
          <w:rFonts w:ascii="Arial" w:eastAsia="Arial" w:hAnsi="Arial" w:cs="Arial"/>
          <w:sz w:val="20"/>
          <w:szCs w:val="20"/>
        </w:rPr>
        <w:t>czestnika Wyjazdu.</w:t>
      </w:r>
    </w:p>
    <w:p w14:paraId="27527964" w14:textId="3943EC5C" w:rsidR="00887B66" w:rsidRPr="0095688F" w:rsidRDefault="00887B66" w:rsidP="00CF270B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444C80">
        <w:rPr>
          <w:rFonts w:ascii="Arial" w:eastAsia="Arial" w:hAnsi="Arial" w:cs="Arial"/>
          <w:sz w:val="20"/>
          <w:szCs w:val="20"/>
        </w:rPr>
        <w:t xml:space="preserve">Koszty </w:t>
      </w:r>
      <w:r w:rsidR="00A622A4" w:rsidRPr="00444C80">
        <w:rPr>
          <w:rFonts w:ascii="Arial" w:eastAsia="Arial" w:hAnsi="Arial" w:cs="Arial"/>
          <w:sz w:val="20"/>
          <w:szCs w:val="20"/>
        </w:rPr>
        <w:t xml:space="preserve">związane z ubezpieczeniem zdrowotnym </w:t>
      </w:r>
      <w:r w:rsidR="00A622A4" w:rsidRPr="0095688F">
        <w:rPr>
          <w:rFonts w:ascii="Arial" w:eastAsia="Arial" w:hAnsi="Arial" w:cs="Arial"/>
          <w:color w:val="000000"/>
          <w:sz w:val="20"/>
          <w:szCs w:val="20"/>
        </w:rPr>
        <w:t xml:space="preserve">i NNW, </w:t>
      </w:r>
      <w:r w:rsidRPr="0095688F">
        <w:rPr>
          <w:rFonts w:ascii="Arial" w:eastAsia="Arial" w:hAnsi="Arial" w:cs="Arial"/>
          <w:color w:val="000000"/>
          <w:sz w:val="20"/>
          <w:szCs w:val="20"/>
        </w:rPr>
        <w:t>diet</w:t>
      </w:r>
      <w:r w:rsidR="00A622A4" w:rsidRPr="0095688F">
        <w:rPr>
          <w:rFonts w:ascii="Arial" w:eastAsia="Arial" w:hAnsi="Arial" w:cs="Arial"/>
          <w:color w:val="000000"/>
          <w:sz w:val="20"/>
          <w:szCs w:val="20"/>
        </w:rPr>
        <w:t>ami pobytowymi, wyżywieniem</w:t>
      </w:r>
      <w:r w:rsidR="00DD3ED6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A622A4" w:rsidRPr="0095688F">
        <w:rPr>
          <w:rFonts w:ascii="Arial" w:eastAsia="Arial" w:hAnsi="Arial" w:cs="Arial"/>
          <w:color w:val="000000"/>
          <w:sz w:val="20"/>
          <w:szCs w:val="20"/>
        </w:rPr>
        <w:t xml:space="preserve">oraz </w:t>
      </w:r>
      <w:r w:rsidRPr="0095688F">
        <w:rPr>
          <w:rFonts w:ascii="Arial" w:eastAsia="Arial" w:hAnsi="Arial" w:cs="Arial"/>
          <w:color w:val="000000"/>
          <w:sz w:val="20"/>
          <w:szCs w:val="20"/>
        </w:rPr>
        <w:t>ewentualne i</w:t>
      </w:r>
      <w:r w:rsidR="00A622A4" w:rsidRPr="0095688F">
        <w:rPr>
          <w:rFonts w:ascii="Arial" w:eastAsia="Arial" w:hAnsi="Arial" w:cs="Arial"/>
          <w:color w:val="000000"/>
          <w:sz w:val="20"/>
          <w:szCs w:val="20"/>
        </w:rPr>
        <w:t>nne koszty dodatkowe</w:t>
      </w:r>
      <w:r w:rsidR="005159C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A622A4" w:rsidRPr="0095688F">
        <w:rPr>
          <w:rFonts w:ascii="Arial" w:eastAsia="Arial" w:hAnsi="Arial" w:cs="Arial"/>
          <w:color w:val="000000"/>
          <w:sz w:val="20"/>
          <w:szCs w:val="20"/>
        </w:rPr>
        <w:t xml:space="preserve">związane </w:t>
      </w:r>
      <w:r w:rsidRPr="0095688F">
        <w:rPr>
          <w:rFonts w:ascii="Arial" w:eastAsia="Arial" w:hAnsi="Arial" w:cs="Arial"/>
          <w:color w:val="000000"/>
          <w:sz w:val="20"/>
          <w:szCs w:val="20"/>
        </w:rPr>
        <w:t xml:space="preserve">z </w:t>
      </w:r>
      <w:r w:rsidR="005159C7">
        <w:rPr>
          <w:rFonts w:ascii="Arial" w:eastAsia="Arial" w:hAnsi="Arial" w:cs="Arial"/>
          <w:color w:val="000000"/>
          <w:sz w:val="20"/>
          <w:szCs w:val="20"/>
        </w:rPr>
        <w:t xml:space="preserve">Wyjazdem </w:t>
      </w:r>
      <w:r w:rsidRPr="0095688F">
        <w:rPr>
          <w:rFonts w:ascii="Arial" w:eastAsia="Arial" w:hAnsi="Arial" w:cs="Arial"/>
          <w:color w:val="000000"/>
          <w:sz w:val="20"/>
          <w:szCs w:val="20"/>
        </w:rPr>
        <w:t xml:space="preserve">Uczestnicy </w:t>
      </w:r>
      <w:r w:rsidR="000815F0" w:rsidRPr="0095688F">
        <w:rPr>
          <w:rFonts w:ascii="Arial" w:eastAsia="Arial" w:hAnsi="Arial" w:cs="Arial"/>
          <w:color w:val="000000"/>
          <w:sz w:val="20"/>
          <w:szCs w:val="20"/>
        </w:rPr>
        <w:t>Wyjazdu</w:t>
      </w:r>
      <w:r w:rsidRPr="0095688F">
        <w:rPr>
          <w:rFonts w:ascii="Arial" w:eastAsia="Arial" w:hAnsi="Arial" w:cs="Arial"/>
          <w:color w:val="000000"/>
          <w:sz w:val="20"/>
          <w:szCs w:val="20"/>
        </w:rPr>
        <w:t xml:space="preserve"> pokrywają we własnym zakresie.</w:t>
      </w:r>
    </w:p>
    <w:p w14:paraId="56CD4016" w14:textId="77777777" w:rsidR="000A7366" w:rsidRPr="002D6E2A" w:rsidRDefault="000A7366" w:rsidP="000A7366">
      <w:pPr>
        <w:pStyle w:val="Akapitzlist"/>
        <w:widowControl w:val="0"/>
        <w:suppressAutoHyphens w:val="0"/>
        <w:spacing w:line="276" w:lineRule="auto"/>
        <w:ind w:left="502"/>
        <w:jc w:val="both"/>
        <w:rPr>
          <w:rFonts w:ascii="Arial" w:eastAsia="Arial" w:hAnsi="Arial" w:cs="Arial"/>
          <w:sz w:val="20"/>
          <w:szCs w:val="20"/>
        </w:rPr>
      </w:pPr>
    </w:p>
    <w:p w14:paraId="1B205D24" w14:textId="2B19F0A5" w:rsidR="00A21D62" w:rsidRDefault="001752A7" w:rsidP="00A21D62">
      <w:pPr>
        <w:pStyle w:val="Akapitzlist"/>
        <w:widowControl w:val="0"/>
        <w:suppressAutoHyphens w:val="0"/>
        <w:spacing w:line="276" w:lineRule="auto"/>
        <w:ind w:left="0"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sz w:val="20"/>
          <w:szCs w:val="20"/>
        </w:rPr>
        <w:t>§ 2</w:t>
      </w:r>
    </w:p>
    <w:p w14:paraId="1D31B0C0" w14:textId="77777777" w:rsidR="003A4195" w:rsidRPr="00280B98" w:rsidRDefault="003A4195" w:rsidP="00A21D62">
      <w:pPr>
        <w:pStyle w:val="Akapitzlist"/>
        <w:widowControl w:val="0"/>
        <w:suppressAutoHyphens w:val="0"/>
        <w:spacing w:line="276" w:lineRule="auto"/>
        <w:ind w:left="0"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3875C6CC" w14:textId="2E139A05" w:rsidR="00A21D62" w:rsidRDefault="00A21D62" w:rsidP="00CF270B">
      <w:pPr>
        <w:pStyle w:val="Akapitzlist"/>
        <w:widowControl w:val="0"/>
        <w:numPr>
          <w:ilvl w:val="0"/>
          <w:numId w:val="4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Beneficjent oraz Uczestnik Wyjazdu </w:t>
      </w:r>
      <w:r w:rsidRPr="006F12F3">
        <w:rPr>
          <w:rFonts w:ascii="Arial" w:eastAsia="Arial" w:hAnsi="Arial" w:cs="Arial"/>
          <w:color w:val="000000"/>
          <w:sz w:val="20"/>
          <w:szCs w:val="20"/>
        </w:rPr>
        <w:t>oświadcza</w:t>
      </w:r>
      <w:r>
        <w:rPr>
          <w:rFonts w:ascii="Arial" w:eastAsia="Arial" w:hAnsi="Arial" w:cs="Arial"/>
          <w:color w:val="000000"/>
          <w:sz w:val="20"/>
          <w:szCs w:val="20"/>
        </w:rPr>
        <w:t>ją</w:t>
      </w:r>
      <w:r w:rsidRPr="006F12F3">
        <w:rPr>
          <w:rFonts w:ascii="Arial" w:eastAsia="Arial" w:hAnsi="Arial" w:cs="Arial"/>
          <w:color w:val="000000"/>
          <w:sz w:val="20"/>
          <w:szCs w:val="20"/>
        </w:rPr>
        <w:t xml:space="preserve">, że nie </w:t>
      </w:r>
      <w:r>
        <w:rPr>
          <w:rFonts w:ascii="Arial" w:eastAsia="Arial" w:hAnsi="Arial" w:cs="Arial"/>
          <w:color w:val="000000"/>
          <w:sz w:val="20"/>
          <w:szCs w:val="20"/>
        </w:rPr>
        <w:t>jest prowadzone przeciwko nim</w:t>
      </w:r>
      <w:r w:rsidRPr="006F12F3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z w:val="20"/>
          <w:szCs w:val="20"/>
        </w:rPr>
        <w:lastRenderedPageBreak/>
        <w:t>post</w:t>
      </w:r>
      <w:r w:rsidR="00BE1E4F">
        <w:rPr>
          <w:rFonts w:ascii="Arial" w:eastAsia="Arial" w:hAnsi="Arial" w:cs="Arial"/>
          <w:color w:val="000000"/>
          <w:sz w:val="20"/>
          <w:szCs w:val="20"/>
        </w:rPr>
        <w:t>ę</w:t>
      </w:r>
      <w:r>
        <w:rPr>
          <w:rFonts w:ascii="Arial" w:eastAsia="Arial" w:hAnsi="Arial" w:cs="Arial"/>
          <w:color w:val="000000"/>
          <w:sz w:val="20"/>
          <w:szCs w:val="20"/>
        </w:rPr>
        <w:t>powanie karne, karno-skarbowe lub egzekucyjne.</w:t>
      </w:r>
      <w:r w:rsidRPr="006F12F3">
        <w:rPr>
          <w:rFonts w:ascii="Arial" w:eastAsia="Arial" w:hAnsi="Arial" w:cs="Arial"/>
          <w:color w:val="000000"/>
          <w:sz w:val="20"/>
          <w:szCs w:val="20"/>
        </w:rPr>
        <w:t xml:space="preserve"> </w:t>
      </w:r>
    </w:p>
    <w:p w14:paraId="1958493E" w14:textId="77777777" w:rsidR="00A21D62" w:rsidRPr="006F12F3" w:rsidRDefault="00A21D62" w:rsidP="00CF270B">
      <w:pPr>
        <w:pStyle w:val="Akapitzlist"/>
        <w:widowControl w:val="0"/>
        <w:numPr>
          <w:ilvl w:val="0"/>
          <w:numId w:val="4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Beneficjent</w:t>
      </w:r>
      <w:r w:rsidRPr="006F12F3">
        <w:rPr>
          <w:rFonts w:ascii="Arial" w:eastAsia="Arial" w:hAnsi="Arial" w:cs="Arial"/>
          <w:color w:val="000000"/>
          <w:sz w:val="20"/>
          <w:szCs w:val="20"/>
        </w:rPr>
        <w:t xml:space="preserve"> oświadcza, że:</w:t>
      </w:r>
    </w:p>
    <w:p w14:paraId="6AFE8DC9" w14:textId="18721469" w:rsidR="00A21D62" w:rsidRPr="00DD0C52" w:rsidRDefault="00A21D62" w:rsidP="00CF270B">
      <w:pPr>
        <w:pStyle w:val="Akapitzlist"/>
        <w:widowControl w:val="0"/>
        <w:numPr>
          <w:ilvl w:val="0"/>
          <w:numId w:val="5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A6BF7">
        <w:rPr>
          <w:rFonts w:ascii="Arial" w:eastAsia="Arial" w:hAnsi="Arial" w:cs="Arial"/>
          <w:color w:val="000000"/>
          <w:sz w:val="20"/>
          <w:szCs w:val="20"/>
        </w:rPr>
        <w:t xml:space="preserve">jest zarejestrowany w odpowiednim rejestrze i posiada siedzibę lub oddział przedsiębiorstwa, </w:t>
      </w:r>
      <w:r w:rsidR="005159C7">
        <w:rPr>
          <w:rFonts w:ascii="Arial" w:eastAsia="Arial" w:hAnsi="Arial" w:cs="Arial"/>
          <w:color w:val="000000"/>
          <w:sz w:val="20"/>
          <w:szCs w:val="20"/>
        </w:rPr>
        <w:t xml:space="preserve">      a </w:t>
      </w:r>
      <w:r w:rsidRPr="00DA6BF7">
        <w:rPr>
          <w:rFonts w:ascii="Arial" w:eastAsia="Arial" w:hAnsi="Arial" w:cs="Arial"/>
          <w:color w:val="000000"/>
          <w:sz w:val="20"/>
          <w:szCs w:val="20"/>
        </w:rPr>
        <w:t>w przypadku osób fizycznych</w:t>
      </w:r>
      <w:r w:rsidR="005159C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DA6BF7">
        <w:rPr>
          <w:rFonts w:ascii="Arial" w:eastAsia="Arial" w:hAnsi="Arial" w:cs="Arial"/>
          <w:color w:val="000000"/>
          <w:sz w:val="20"/>
          <w:szCs w:val="20"/>
        </w:rPr>
        <w:t>prowadzi działalność gospodarczą, na terenie województwa łódzkiego;</w:t>
      </w:r>
    </w:p>
    <w:p w14:paraId="4292560D" w14:textId="0451208A" w:rsidR="00A21D62" w:rsidRPr="00DD0C52" w:rsidRDefault="00A21D62" w:rsidP="00CF270B">
      <w:pPr>
        <w:pStyle w:val="Akapitzlist"/>
        <w:widowControl w:val="0"/>
        <w:numPr>
          <w:ilvl w:val="0"/>
          <w:numId w:val="5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posiada odpowiedni potencjał pozwalający na realizację </w:t>
      </w:r>
      <w:r w:rsidR="00D45DD2" w:rsidRPr="00DD0C52">
        <w:rPr>
          <w:rFonts w:ascii="Arial" w:eastAsia="Arial" w:hAnsi="Arial" w:cs="Arial"/>
          <w:sz w:val="20"/>
          <w:szCs w:val="20"/>
        </w:rPr>
        <w:t xml:space="preserve">ewentualnych </w:t>
      </w:r>
      <w:r w:rsidRPr="00DD0C52">
        <w:rPr>
          <w:rFonts w:ascii="Arial" w:eastAsia="Arial" w:hAnsi="Arial" w:cs="Arial"/>
          <w:sz w:val="20"/>
          <w:szCs w:val="20"/>
        </w:rPr>
        <w:t>kontraktów eksportowych zawartych w trakcie lub w wyniku</w:t>
      </w:r>
      <w:r w:rsidR="005159C7" w:rsidRPr="00DD0C52">
        <w:rPr>
          <w:rFonts w:ascii="Arial" w:eastAsia="Arial" w:hAnsi="Arial" w:cs="Arial"/>
          <w:sz w:val="20"/>
          <w:szCs w:val="20"/>
        </w:rPr>
        <w:t xml:space="preserve"> Wyjazdu</w:t>
      </w:r>
      <w:r w:rsidRPr="00DD0C52">
        <w:rPr>
          <w:rFonts w:ascii="Arial" w:eastAsia="Arial" w:hAnsi="Arial" w:cs="Arial"/>
          <w:sz w:val="20"/>
          <w:szCs w:val="20"/>
        </w:rPr>
        <w:t>;</w:t>
      </w:r>
    </w:p>
    <w:p w14:paraId="02FBF849" w14:textId="375A05CE" w:rsidR="00A21D62" w:rsidRPr="00DD0C52" w:rsidRDefault="00A21D62" w:rsidP="00CF270B">
      <w:pPr>
        <w:pStyle w:val="Akapitzlist"/>
        <w:widowControl w:val="0"/>
        <w:numPr>
          <w:ilvl w:val="0"/>
          <w:numId w:val="5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złożył deklarację dotyczącą otrzymanej pomocy </w:t>
      </w:r>
      <w:r w:rsidRPr="00DD0C52">
        <w:rPr>
          <w:rFonts w:ascii="Arial" w:eastAsia="Arial" w:hAnsi="Arial" w:cs="Arial"/>
          <w:i/>
          <w:sz w:val="20"/>
          <w:szCs w:val="20"/>
        </w:rPr>
        <w:t xml:space="preserve">de </w:t>
      </w:r>
      <w:proofErr w:type="spellStart"/>
      <w:r w:rsidRPr="00DD0C52">
        <w:rPr>
          <w:rFonts w:ascii="Arial" w:eastAsia="Arial" w:hAnsi="Arial" w:cs="Arial"/>
          <w:i/>
          <w:sz w:val="20"/>
          <w:szCs w:val="20"/>
        </w:rPr>
        <w:t>minimis</w:t>
      </w:r>
      <w:proofErr w:type="spellEnd"/>
      <w:r w:rsidRPr="00DD0C52">
        <w:rPr>
          <w:rFonts w:ascii="Arial" w:eastAsia="Arial" w:hAnsi="Arial" w:cs="Arial"/>
          <w:sz w:val="20"/>
          <w:szCs w:val="20"/>
        </w:rPr>
        <w:t xml:space="preserve">, </w:t>
      </w:r>
      <w:r w:rsidR="005159C7" w:rsidRPr="00DD0C52">
        <w:rPr>
          <w:rFonts w:ascii="Arial" w:eastAsia="Arial" w:hAnsi="Arial" w:cs="Arial"/>
          <w:sz w:val="20"/>
          <w:szCs w:val="20"/>
        </w:rPr>
        <w:t xml:space="preserve">której wzór </w:t>
      </w:r>
      <w:r w:rsidRPr="00DD0C52">
        <w:rPr>
          <w:rFonts w:ascii="Arial" w:eastAsia="Arial" w:hAnsi="Arial" w:cs="Arial"/>
          <w:sz w:val="20"/>
          <w:szCs w:val="20"/>
        </w:rPr>
        <w:t>stanowi</w:t>
      </w:r>
      <w:r w:rsidR="005159C7" w:rsidRPr="00DD0C52">
        <w:rPr>
          <w:rFonts w:ascii="Arial" w:eastAsia="Arial" w:hAnsi="Arial" w:cs="Arial"/>
          <w:sz w:val="20"/>
          <w:szCs w:val="20"/>
        </w:rPr>
        <w:t xml:space="preserve"> </w:t>
      </w:r>
      <w:r w:rsidRPr="00DD0C52">
        <w:rPr>
          <w:rFonts w:ascii="Arial" w:eastAsia="Arial" w:hAnsi="Arial" w:cs="Arial"/>
          <w:b/>
          <w:bCs/>
          <w:sz w:val="20"/>
          <w:szCs w:val="20"/>
        </w:rPr>
        <w:t>Załącznik</w:t>
      </w:r>
      <w:r w:rsidR="007A1D36" w:rsidRPr="00DD0C52">
        <w:rPr>
          <w:rFonts w:ascii="Arial" w:eastAsia="Arial" w:hAnsi="Arial" w:cs="Arial"/>
          <w:b/>
          <w:bCs/>
          <w:sz w:val="20"/>
          <w:szCs w:val="20"/>
        </w:rPr>
        <w:t xml:space="preserve">            </w:t>
      </w:r>
      <w:r w:rsidRPr="00DD0C52">
        <w:rPr>
          <w:rFonts w:ascii="Arial" w:eastAsia="Arial" w:hAnsi="Arial" w:cs="Arial"/>
          <w:b/>
          <w:bCs/>
          <w:sz w:val="20"/>
          <w:szCs w:val="20"/>
        </w:rPr>
        <w:t xml:space="preserve"> nr 1</w:t>
      </w:r>
      <w:r w:rsidRPr="00DD0C52">
        <w:rPr>
          <w:rFonts w:ascii="Arial" w:eastAsia="Arial" w:hAnsi="Arial" w:cs="Arial"/>
          <w:sz w:val="20"/>
          <w:szCs w:val="20"/>
        </w:rPr>
        <w:t xml:space="preserve"> do niniejszej Umowy, a udzielona mu pomoc </w:t>
      </w:r>
      <w:r w:rsidRPr="00DD0C52">
        <w:rPr>
          <w:rFonts w:ascii="Arial" w:eastAsia="Arial" w:hAnsi="Arial" w:cs="Arial"/>
          <w:i/>
          <w:sz w:val="20"/>
          <w:szCs w:val="20"/>
        </w:rPr>
        <w:t xml:space="preserve">de </w:t>
      </w:r>
      <w:proofErr w:type="spellStart"/>
      <w:r w:rsidRPr="00DD0C52">
        <w:rPr>
          <w:rFonts w:ascii="Arial" w:eastAsia="Arial" w:hAnsi="Arial" w:cs="Arial"/>
          <w:i/>
          <w:sz w:val="20"/>
          <w:szCs w:val="20"/>
        </w:rPr>
        <w:t>minimis</w:t>
      </w:r>
      <w:proofErr w:type="spellEnd"/>
      <w:r w:rsidRPr="00DD0C52">
        <w:rPr>
          <w:rFonts w:ascii="Arial" w:eastAsia="Arial" w:hAnsi="Arial" w:cs="Arial"/>
          <w:sz w:val="20"/>
          <w:szCs w:val="20"/>
        </w:rPr>
        <w:t xml:space="preserve"> w danym roku, w którym została przyznana i w </w:t>
      </w:r>
      <w:r w:rsidR="00DD3ED6" w:rsidRPr="00DD0C52">
        <w:rPr>
          <w:rFonts w:ascii="Arial" w:eastAsia="Arial" w:hAnsi="Arial" w:cs="Arial"/>
          <w:sz w:val="20"/>
          <w:szCs w:val="20"/>
        </w:rPr>
        <w:t>trzech</w:t>
      </w:r>
      <w:r w:rsidRPr="00DD0C52">
        <w:rPr>
          <w:rFonts w:ascii="Arial" w:eastAsia="Arial" w:hAnsi="Arial" w:cs="Arial"/>
          <w:sz w:val="20"/>
          <w:szCs w:val="20"/>
        </w:rPr>
        <w:t xml:space="preserve"> poprzednich latach, nie przekroczyła równowartości </w:t>
      </w:r>
      <w:r w:rsidR="00DD3ED6" w:rsidRPr="00DD0C52">
        <w:rPr>
          <w:rFonts w:ascii="Arial" w:eastAsia="Arial" w:hAnsi="Arial" w:cs="Arial"/>
          <w:sz w:val="20"/>
          <w:szCs w:val="20"/>
        </w:rPr>
        <w:t>3</w:t>
      </w:r>
      <w:r w:rsidRPr="00DD0C52">
        <w:rPr>
          <w:rFonts w:ascii="Arial" w:eastAsia="Arial" w:hAnsi="Arial" w:cs="Arial"/>
          <w:sz w:val="20"/>
          <w:szCs w:val="20"/>
        </w:rPr>
        <w:t>00 000 EUR</w:t>
      </w:r>
      <w:r w:rsidR="007A1D36" w:rsidRPr="00DD0C52">
        <w:rPr>
          <w:rFonts w:ascii="Arial" w:eastAsia="Arial" w:hAnsi="Arial" w:cs="Arial"/>
          <w:sz w:val="20"/>
          <w:szCs w:val="20"/>
        </w:rPr>
        <w:t>O</w:t>
      </w:r>
      <w:r w:rsidRPr="00DD0C52">
        <w:rPr>
          <w:rFonts w:ascii="Arial" w:eastAsia="Arial" w:hAnsi="Arial" w:cs="Arial"/>
          <w:sz w:val="20"/>
          <w:szCs w:val="20"/>
        </w:rPr>
        <w:t>;</w:t>
      </w:r>
      <w:r w:rsidR="00DD3ED6" w:rsidRPr="00DD0C52">
        <w:rPr>
          <w:rFonts w:ascii="Arial" w:hAnsi="Arial" w:cs="Arial"/>
        </w:rPr>
        <w:t xml:space="preserve"> </w:t>
      </w:r>
      <w:r w:rsidR="00DD3ED6" w:rsidRPr="00DD0C52">
        <w:rPr>
          <w:rFonts w:ascii="Arial" w:eastAsia="Arial" w:hAnsi="Arial" w:cs="Arial"/>
          <w:sz w:val="20"/>
          <w:szCs w:val="20"/>
        </w:rPr>
        <w:t>okres minionych trzech 3 lat należy oceniać w sposób ciągły, uwzględniając okres od dnia przyznania pomocy, np. od zawarcia umowy o dofinansowania projektu.</w:t>
      </w:r>
    </w:p>
    <w:p w14:paraId="6D02B88A" w14:textId="1876AF01" w:rsidR="00DA6BF7" w:rsidRPr="00DD0C52" w:rsidRDefault="00DA6BF7" w:rsidP="00CF270B">
      <w:pPr>
        <w:pStyle w:val="Akapitzlist"/>
        <w:widowControl w:val="0"/>
        <w:numPr>
          <w:ilvl w:val="0"/>
          <w:numId w:val="5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złożył </w:t>
      </w:r>
      <w:r w:rsidRPr="00DD0C52">
        <w:rPr>
          <w:rFonts w:ascii="Arial" w:hAnsi="Arial" w:cs="Arial"/>
          <w:bCs/>
          <w:sz w:val="20"/>
          <w:szCs w:val="20"/>
        </w:rPr>
        <w:t xml:space="preserve">wypełnione i podpisane przez </w:t>
      </w:r>
      <w:r w:rsidRPr="00DD0C52">
        <w:rPr>
          <w:rFonts w:ascii="Arial" w:hAnsi="Arial" w:cs="Arial"/>
          <w:sz w:val="20"/>
          <w:szCs w:val="20"/>
        </w:rPr>
        <w:t xml:space="preserve">osobę/osoby upoważnioną/upoważnione do </w:t>
      </w:r>
      <w:r w:rsidR="007A1D36" w:rsidRPr="00DD0C52">
        <w:rPr>
          <w:rFonts w:ascii="Arial" w:hAnsi="Arial" w:cs="Arial"/>
          <w:sz w:val="20"/>
          <w:szCs w:val="20"/>
        </w:rPr>
        <w:t xml:space="preserve">jego </w:t>
      </w:r>
      <w:r w:rsidRPr="00DD0C52">
        <w:rPr>
          <w:rFonts w:ascii="Arial" w:hAnsi="Arial" w:cs="Arial"/>
          <w:sz w:val="20"/>
          <w:szCs w:val="20"/>
        </w:rPr>
        <w:t xml:space="preserve">reprezentacji </w:t>
      </w:r>
      <w:r w:rsidRPr="00DD0C52">
        <w:rPr>
          <w:rFonts w:ascii="Arial" w:hAnsi="Arial" w:cs="Arial"/>
          <w:bCs/>
          <w:sz w:val="20"/>
          <w:szCs w:val="20"/>
        </w:rPr>
        <w:t xml:space="preserve">Oświadczenie o otrzymanej pomocy de </w:t>
      </w:r>
      <w:proofErr w:type="spellStart"/>
      <w:r w:rsidRPr="00DD0C52">
        <w:rPr>
          <w:rFonts w:ascii="Arial" w:hAnsi="Arial" w:cs="Arial"/>
          <w:bCs/>
          <w:sz w:val="20"/>
          <w:szCs w:val="20"/>
        </w:rPr>
        <w:t>minimis</w:t>
      </w:r>
      <w:proofErr w:type="spellEnd"/>
      <w:r w:rsidRPr="00DD0C52">
        <w:rPr>
          <w:rFonts w:ascii="Arial" w:hAnsi="Arial" w:cs="Arial"/>
          <w:bCs/>
          <w:sz w:val="20"/>
          <w:szCs w:val="20"/>
        </w:rPr>
        <w:t xml:space="preserve">, pomocy de </w:t>
      </w:r>
      <w:proofErr w:type="spellStart"/>
      <w:r w:rsidRPr="00DD0C52">
        <w:rPr>
          <w:rFonts w:ascii="Arial" w:hAnsi="Arial" w:cs="Arial"/>
          <w:bCs/>
          <w:sz w:val="20"/>
          <w:szCs w:val="20"/>
        </w:rPr>
        <w:t>minimis</w:t>
      </w:r>
      <w:proofErr w:type="spellEnd"/>
      <w:r w:rsidRPr="00DD0C52">
        <w:rPr>
          <w:rFonts w:ascii="Arial" w:hAnsi="Arial" w:cs="Arial"/>
          <w:bCs/>
          <w:sz w:val="20"/>
          <w:szCs w:val="20"/>
        </w:rPr>
        <w:t xml:space="preserve"> </w:t>
      </w:r>
      <w:r w:rsidRPr="00DD0C52">
        <w:rPr>
          <w:rFonts w:ascii="Arial" w:hAnsi="Arial" w:cs="Arial"/>
          <w:bCs/>
          <w:sz w:val="20"/>
          <w:szCs w:val="20"/>
        </w:rPr>
        <w:br/>
        <w:t xml:space="preserve">w rolnictwie, pomocy de </w:t>
      </w:r>
      <w:proofErr w:type="spellStart"/>
      <w:r w:rsidRPr="00DD0C52">
        <w:rPr>
          <w:rFonts w:ascii="Arial" w:hAnsi="Arial" w:cs="Arial"/>
          <w:bCs/>
          <w:sz w:val="20"/>
          <w:szCs w:val="20"/>
        </w:rPr>
        <w:t>minimis</w:t>
      </w:r>
      <w:proofErr w:type="spellEnd"/>
      <w:r w:rsidRPr="00DD0C52">
        <w:rPr>
          <w:rFonts w:ascii="Arial" w:hAnsi="Arial" w:cs="Arial"/>
          <w:bCs/>
          <w:sz w:val="20"/>
          <w:szCs w:val="20"/>
        </w:rPr>
        <w:t xml:space="preserve"> w rybołówstwie, aktualne na dzień złożenia Formularza</w:t>
      </w:r>
      <w:r w:rsidR="007A1D36" w:rsidRPr="00DD0C52">
        <w:rPr>
          <w:rFonts w:ascii="Arial" w:hAnsi="Arial" w:cs="Arial"/>
          <w:bCs/>
          <w:sz w:val="20"/>
          <w:szCs w:val="20"/>
        </w:rPr>
        <w:t xml:space="preserve"> zgłoszeniowego</w:t>
      </w:r>
      <w:r w:rsidRPr="00DD0C52">
        <w:rPr>
          <w:rFonts w:ascii="Arial" w:hAnsi="Arial" w:cs="Arial"/>
          <w:bCs/>
          <w:sz w:val="20"/>
          <w:szCs w:val="20"/>
        </w:rPr>
        <w:t xml:space="preserve">, </w:t>
      </w:r>
      <w:r w:rsidR="007A1D36" w:rsidRPr="00DD0C52">
        <w:rPr>
          <w:rFonts w:ascii="Arial" w:hAnsi="Arial" w:cs="Arial"/>
          <w:bCs/>
          <w:sz w:val="20"/>
          <w:szCs w:val="20"/>
        </w:rPr>
        <w:t xml:space="preserve">którego wzór stanowi </w:t>
      </w:r>
      <w:r w:rsidRPr="00DD0C52">
        <w:rPr>
          <w:rFonts w:ascii="Arial" w:hAnsi="Arial" w:cs="Arial"/>
          <w:b/>
          <w:bCs/>
          <w:sz w:val="20"/>
          <w:szCs w:val="20"/>
        </w:rPr>
        <w:t>Załącznik nr 8</w:t>
      </w:r>
      <w:r w:rsidRPr="00DD0C52">
        <w:rPr>
          <w:rFonts w:ascii="Arial" w:hAnsi="Arial" w:cs="Arial"/>
          <w:bCs/>
          <w:sz w:val="20"/>
          <w:szCs w:val="20"/>
        </w:rPr>
        <w:t xml:space="preserve"> do</w:t>
      </w:r>
      <w:r w:rsidRPr="00DD0C52">
        <w:rPr>
          <w:rFonts w:ascii="Arial" w:eastAsia="Arial" w:hAnsi="Arial" w:cs="Arial"/>
          <w:sz w:val="20"/>
          <w:szCs w:val="20"/>
        </w:rPr>
        <w:t xml:space="preserve"> </w:t>
      </w:r>
      <w:r w:rsidR="007A1D36" w:rsidRPr="00DD0C52">
        <w:rPr>
          <w:rFonts w:ascii="Arial" w:eastAsia="Arial" w:hAnsi="Arial" w:cs="Arial"/>
          <w:sz w:val="20"/>
          <w:szCs w:val="20"/>
        </w:rPr>
        <w:t xml:space="preserve">niniejszej </w:t>
      </w:r>
      <w:r w:rsidRPr="00DD0C52">
        <w:rPr>
          <w:rFonts w:ascii="Arial" w:eastAsia="Arial" w:hAnsi="Arial" w:cs="Arial"/>
          <w:sz w:val="20"/>
          <w:szCs w:val="20"/>
        </w:rPr>
        <w:t xml:space="preserve">Umowy. </w:t>
      </w:r>
    </w:p>
    <w:p w14:paraId="1770A78B" w14:textId="4CBBBC91" w:rsidR="00A21D62" w:rsidRDefault="00A21D62" w:rsidP="00CF270B">
      <w:pPr>
        <w:pStyle w:val="Akapitzlist"/>
        <w:widowControl w:val="0"/>
        <w:numPr>
          <w:ilvl w:val="0"/>
          <w:numId w:val="4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Beneficjent oświadcza, że </w:t>
      </w:r>
      <w:r w:rsidR="00DD3ED6">
        <w:rPr>
          <w:rFonts w:ascii="Arial" w:eastAsia="Arial" w:hAnsi="Arial" w:cs="Arial"/>
          <w:color w:val="000000"/>
          <w:sz w:val="20"/>
          <w:szCs w:val="20"/>
        </w:rPr>
        <w:t xml:space="preserve">każdy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Uczestnik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Wyjazdu </w:t>
      </w:r>
      <w:r w:rsidRPr="00A85FEA">
        <w:rPr>
          <w:rFonts w:ascii="Arial" w:eastAsia="Arial" w:hAnsi="Arial" w:cs="Arial"/>
          <w:color w:val="000000"/>
          <w:sz w:val="20"/>
          <w:szCs w:val="20"/>
          <w:u w:val="single"/>
        </w:rPr>
        <w:t>z</w:t>
      </w:r>
      <w:r w:rsidRPr="00D456B6">
        <w:rPr>
          <w:rFonts w:ascii="Arial" w:eastAsia="Arial" w:hAnsi="Arial" w:cs="Arial"/>
          <w:color w:val="000000"/>
          <w:sz w:val="20"/>
          <w:szCs w:val="20"/>
          <w:u w:val="single"/>
        </w:rPr>
        <w:t>na język angielski w stopniu umożliwiającym</w:t>
      </w:r>
      <w:r w:rsidR="00DD0222" w:rsidRPr="00D456B6">
        <w:rPr>
          <w:rFonts w:ascii="Arial" w:eastAsia="Arial" w:hAnsi="Arial" w:cs="Arial"/>
          <w:color w:val="000000"/>
          <w:sz w:val="20"/>
          <w:szCs w:val="20"/>
          <w:u w:val="single"/>
        </w:rPr>
        <w:t xml:space="preserve"> aktywny udział w Wydarzeniu</w:t>
      </w:r>
      <w:r w:rsidR="00DD0222"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r w:rsidRPr="00BD2600">
        <w:rPr>
          <w:rFonts w:ascii="Arial" w:eastAsia="Arial" w:hAnsi="Arial" w:cs="Arial"/>
          <w:color w:val="000000"/>
          <w:sz w:val="20"/>
          <w:szCs w:val="20"/>
        </w:rPr>
        <w:t xml:space="preserve">samodzielną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komunikację oraz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prezentację oferty handlowej/ usługowej/ biznesowej </w:t>
      </w:r>
      <w:r>
        <w:rPr>
          <w:rFonts w:ascii="Arial" w:eastAsia="Arial" w:hAnsi="Arial" w:cs="Arial"/>
          <w:color w:val="000000"/>
          <w:sz w:val="20"/>
          <w:szCs w:val="20"/>
        </w:rPr>
        <w:t>Beneficjenta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w trakcie spotkań z potencjalnymi partneram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i </w:t>
      </w:r>
      <w:r>
        <w:rPr>
          <w:rFonts w:ascii="Arial" w:eastAsia="Arial" w:hAnsi="Arial" w:cs="Arial"/>
          <w:color w:val="000000"/>
          <w:sz w:val="20"/>
          <w:szCs w:val="20"/>
        </w:rPr>
        <w:lastRenderedPageBreak/>
        <w:t>zagranicznymi podczas Wyjazdu.</w:t>
      </w:r>
    </w:p>
    <w:p w14:paraId="334CB395" w14:textId="77777777" w:rsidR="00E8488C" w:rsidRPr="00731FB1" w:rsidRDefault="00E8488C" w:rsidP="00CF270B">
      <w:pPr>
        <w:pStyle w:val="Akapitzlist"/>
        <w:widowControl w:val="0"/>
        <w:numPr>
          <w:ilvl w:val="0"/>
          <w:numId w:val="4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731FB1">
        <w:rPr>
          <w:rFonts w:ascii="Arial" w:eastAsia="Arial" w:hAnsi="Arial" w:cs="Arial"/>
          <w:color w:val="000000"/>
          <w:sz w:val="20"/>
          <w:szCs w:val="20"/>
        </w:rPr>
        <w:t>Beneficjent oświadcza, że nie podlega wykluczeniu na podstawie art. 7 ust. 1 w zw. z ust. 9 ustawy z dnia 13 kwietnia 2022 r. o szczególnych rozwiązaniach w zakresie przeciwdziałania wspieraniu agresji na Ukrainę oraz służących ochronie bezpieczeństwa narodowego.</w:t>
      </w:r>
    </w:p>
    <w:p w14:paraId="209218DF" w14:textId="77777777" w:rsidR="00E8488C" w:rsidRPr="00E8488C" w:rsidRDefault="00E8488C" w:rsidP="00E8488C">
      <w:pPr>
        <w:widowControl w:val="0"/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1FD0F044" w14:textId="3B4452D3" w:rsidR="00A21D62" w:rsidRDefault="00A21D62" w:rsidP="00A21D62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 3</w:t>
      </w:r>
    </w:p>
    <w:p w14:paraId="472A4F14" w14:textId="77777777" w:rsidR="00372319" w:rsidRPr="00AD6D57" w:rsidRDefault="00372319" w:rsidP="00A21D62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11058D5C" w14:textId="1486B3FA" w:rsidR="00EE41F7" w:rsidRPr="00DD0C52" w:rsidRDefault="007A1D36" w:rsidP="00CF270B">
      <w:pPr>
        <w:pStyle w:val="Akapitzlist"/>
        <w:widowControl w:val="0"/>
        <w:numPr>
          <w:ilvl w:val="0"/>
          <w:numId w:val="6"/>
        </w:numPr>
        <w:tabs>
          <w:tab w:val="left" w:pos="360"/>
        </w:tabs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Organizator Wyjazdu jest uprawniony do rozwiązania umowy ze skutkiem natychmiastowym w </w:t>
      </w:r>
      <w:r w:rsidR="00A21D62" w:rsidRPr="00DD0C52">
        <w:rPr>
          <w:rFonts w:ascii="Arial" w:eastAsia="Arial" w:hAnsi="Arial" w:cs="Arial"/>
          <w:sz w:val="20"/>
          <w:szCs w:val="20"/>
        </w:rPr>
        <w:t>przypadku, gdy realizacja Wyjazdu nie będzie możliwa z przyczyn</w:t>
      </w:r>
      <w:r w:rsidRPr="00DD0C52">
        <w:rPr>
          <w:rFonts w:ascii="Arial" w:eastAsia="Arial" w:hAnsi="Arial" w:cs="Arial"/>
          <w:sz w:val="20"/>
          <w:szCs w:val="20"/>
        </w:rPr>
        <w:t xml:space="preserve"> od niego</w:t>
      </w:r>
      <w:r w:rsidR="00A21D62" w:rsidRPr="00DD0C52">
        <w:rPr>
          <w:rFonts w:ascii="Arial" w:eastAsia="Arial" w:hAnsi="Arial" w:cs="Arial"/>
          <w:sz w:val="20"/>
          <w:szCs w:val="20"/>
        </w:rPr>
        <w:t xml:space="preserve"> niezależnych</w:t>
      </w:r>
      <w:r w:rsidRPr="00DD0C52">
        <w:rPr>
          <w:rFonts w:ascii="Arial" w:eastAsia="Arial" w:hAnsi="Arial" w:cs="Arial"/>
          <w:sz w:val="20"/>
          <w:szCs w:val="20"/>
        </w:rPr>
        <w:t>. Organizator Wyjazdu</w:t>
      </w:r>
      <w:r w:rsidR="00A21D62" w:rsidRPr="00DD0C52">
        <w:rPr>
          <w:rFonts w:ascii="Arial" w:eastAsia="Arial" w:hAnsi="Arial" w:cs="Arial"/>
          <w:sz w:val="20"/>
          <w:szCs w:val="20"/>
        </w:rPr>
        <w:t xml:space="preserve"> nie ponosi z tego tytułu żadnej odpowiedzialności, w szczególności odszkodowawczej</w:t>
      </w:r>
      <w:r w:rsidR="00D52437" w:rsidRPr="00DD0C52">
        <w:rPr>
          <w:rFonts w:ascii="Arial" w:eastAsia="Arial" w:hAnsi="Arial" w:cs="Arial"/>
          <w:sz w:val="20"/>
          <w:szCs w:val="20"/>
        </w:rPr>
        <w:t>,</w:t>
      </w:r>
      <w:r w:rsidRPr="00DD0C52">
        <w:rPr>
          <w:rFonts w:ascii="Arial" w:eastAsia="Arial" w:hAnsi="Arial" w:cs="Arial"/>
          <w:sz w:val="20"/>
          <w:szCs w:val="20"/>
        </w:rPr>
        <w:t xml:space="preserve"> </w:t>
      </w:r>
      <w:r w:rsidR="00A21D62" w:rsidRPr="00DD0C52">
        <w:rPr>
          <w:rFonts w:ascii="Arial" w:eastAsia="Arial" w:hAnsi="Arial" w:cs="Arial"/>
          <w:sz w:val="20"/>
          <w:szCs w:val="20"/>
        </w:rPr>
        <w:t xml:space="preserve">względem Beneficjenta </w:t>
      </w:r>
      <w:r w:rsidRPr="00DD0C52">
        <w:rPr>
          <w:rFonts w:ascii="Arial" w:eastAsia="Arial" w:hAnsi="Arial" w:cs="Arial"/>
          <w:sz w:val="20"/>
          <w:szCs w:val="20"/>
        </w:rPr>
        <w:t xml:space="preserve">i </w:t>
      </w:r>
      <w:r w:rsidR="00A21D62" w:rsidRPr="00DD0C52">
        <w:rPr>
          <w:rFonts w:ascii="Arial" w:eastAsia="Arial" w:hAnsi="Arial" w:cs="Arial"/>
          <w:sz w:val="20"/>
          <w:szCs w:val="20"/>
        </w:rPr>
        <w:t>Uczestnika Wyjazdu.</w:t>
      </w:r>
    </w:p>
    <w:p w14:paraId="2E82D75A" w14:textId="77777777" w:rsidR="000E6B60" w:rsidRPr="00DD0C52" w:rsidRDefault="00A21D62" w:rsidP="00CF270B">
      <w:pPr>
        <w:pStyle w:val="Akapitzlist"/>
        <w:widowControl w:val="0"/>
        <w:numPr>
          <w:ilvl w:val="0"/>
          <w:numId w:val="6"/>
        </w:numPr>
        <w:tabs>
          <w:tab w:val="left" w:pos="360"/>
        </w:tabs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Województwo Łódzkie </w:t>
      </w:r>
      <w:r w:rsidR="000E6B60" w:rsidRPr="00DD0C52">
        <w:rPr>
          <w:rFonts w:ascii="Arial" w:eastAsia="Arial" w:hAnsi="Arial" w:cs="Arial"/>
          <w:sz w:val="20"/>
          <w:szCs w:val="20"/>
        </w:rPr>
        <w:t>nie ponosi odpowiedzialności za:</w:t>
      </w:r>
    </w:p>
    <w:p w14:paraId="26088869" w14:textId="0EB34604" w:rsidR="00A21D62" w:rsidRPr="00DD0C52" w:rsidRDefault="00A21D62" w:rsidP="00CF270B">
      <w:pPr>
        <w:pStyle w:val="Akapitzlist"/>
        <w:widowControl w:val="0"/>
        <w:numPr>
          <w:ilvl w:val="0"/>
          <w:numId w:val="11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jakiekolwiek działania władz miejscowych, w </w:t>
      </w:r>
      <w:r w:rsidR="00D52437" w:rsidRPr="00DD0C52">
        <w:rPr>
          <w:rFonts w:ascii="Arial" w:eastAsia="Arial" w:hAnsi="Arial" w:cs="Arial"/>
          <w:sz w:val="20"/>
          <w:szCs w:val="20"/>
        </w:rPr>
        <w:t>szczególności</w:t>
      </w:r>
      <w:r w:rsidRPr="00DD0C52">
        <w:rPr>
          <w:rFonts w:ascii="Arial" w:eastAsia="Arial" w:hAnsi="Arial" w:cs="Arial"/>
          <w:sz w:val="20"/>
          <w:szCs w:val="20"/>
        </w:rPr>
        <w:t xml:space="preserve"> takie, które mogą skutkować wykluczeniem Uczestnika Wyjazdu z udziału w</w:t>
      </w:r>
      <w:r w:rsidR="00B734C6" w:rsidRPr="00DD0C52">
        <w:rPr>
          <w:rFonts w:ascii="Arial" w:eastAsia="Arial" w:hAnsi="Arial" w:cs="Arial"/>
          <w:sz w:val="20"/>
          <w:szCs w:val="20"/>
        </w:rPr>
        <w:t> </w:t>
      </w:r>
      <w:r w:rsidR="007A1D36" w:rsidRPr="00DD0C52">
        <w:rPr>
          <w:rFonts w:ascii="Arial" w:eastAsia="Arial" w:hAnsi="Arial" w:cs="Arial"/>
          <w:sz w:val="20"/>
          <w:szCs w:val="20"/>
        </w:rPr>
        <w:t>targach;</w:t>
      </w:r>
    </w:p>
    <w:p w14:paraId="4E611CAF" w14:textId="77777777" w:rsidR="00A21D62" w:rsidRPr="00DD0C52" w:rsidRDefault="00A21D62" w:rsidP="00CF270B">
      <w:pPr>
        <w:pStyle w:val="Akapitzlist"/>
        <w:widowControl w:val="0"/>
        <w:numPr>
          <w:ilvl w:val="0"/>
          <w:numId w:val="11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bezpieczeństwo Uczestnika Wyjazdu; </w:t>
      </w:r>
    </w:p>
    <w:p w14:paraId="7E963A8A" w14:textId="0AACBC51" w:rsidR="00A21D62" w:rsidRPr="00DD0C52" w:rsidRDefault="00A21D62" w:rsidP="00CF270B">
      <w:pPr>
        <w:pStyle w:val="Akapitzlist"/>
        <w:widowControl w:val="0"/>
        <w:numPr>
          <w:ilvl w:val="0"/>
          <w:numId w:val="11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szkody </w:t>
      </w:r>
      <w:r w:rsidR="007A1D36" w:rsidRPr="00DD0C52">
        <w:rPr>
          <w:rFonts w:ascii="Arial" w:eastAsia="Arial" w:hAnsi="Arial" w:cs="Arial"/>
          <w:sz w:val="20"/>
          <w:szCs w:val="20"/>
        </w:rPr>
        <w:t xml:space="preserve">doznane przez </w:t>
      </w:r>
      <w:r w:rsidR="00D52437" w:rsidRPr="00DD0C52">
        <w:rPr>
          <w:rFonts w:ascii="Arial" w:eastAsia="Arial" w:hAnsi="Arial" w:cs="Arial"/>
          <w:sz w:val="20"/>
          <w:szCs w:val="20"/>
        </w:rPr>
        <w:t>Beneficjenta lub Uczestnika Wyjazdu</w:t>
      </w:r>
      <w:r w:rsidR="007A1D36" w:rsidRPr="00DD0C52">
        <w:rPr>
          <w:rFonts w:ascii="Arial" w:eastAsia="Arial" w:hAnsi="Arial" w:cs="Arial"/>
          <w:sz w:val="20"/>
          <w:szCs w:val="20"/>
        </w:rPr>
        <w:t xml:space="preserve"> w związku z udziałem w targach.</w:t>
      </w:r>
    </w:p>
    <w:p w14:paraId="6450BF95" w14:textId="4FC62369" w:rsidR="00A21D62" w:rsidRPr="00DD0C52" w:rsidRDefault="00A21D62" w:rsidP="00CF270B">
      <w:pPr>
        <w:pStyle w:val="Akapitzlist"/>
        <w:widowControl w:val="0"/>
        <w:numPr>
          <w:ilvl w:val="0"/>
          <w:numId w:val="6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W przypadku </w:t>
      </w:r>
      <w:r w:rsidR="00217035" w:rsidRPr="00DD0C52">
        <w:rPr>
          <w:rFonts w:ascii="Arial" w:eastAsia="Arial" w:hAnsi="Arial" w:cs="Arial"/>
          <w:sz w:val="20"/>
          <w:szCs w:val="20"/>
        </w:rPr>
        <w:t xml:space="preserve">zaistnienia </w:t>
      </w:r>
      <w:r w:rsidRPr="00DD0C52">
        <w:rPr>
          <w:rFonts w:ascii="Arial" w:eastAsia="Arial" w:hAnsi="Arial" w:cs="Arial"/>
          <w:sz w:val="20"/>
          <w:szCs w:val="20"/>
        </w:rPr>
        <w:t xml:space="preserve">zdarzeń nieprzewidzianych w </w:t>
      </w:r>
      <w:r w:rsidR="00217035" w:rsidRPr="00DD0C52">
        <w:rPr>
          <w:rFonts w:ascii="Arial" w:eastAsia="Arial" w:hAnsi="Arial" w:cs="Arial"/>
          <w:sz w:val="20"/>
          <w:szCs w:val="20"/>
        </w:rPr>
        <w:t xml:space="preserve">regulaminach dotyczących rekrutacji do Wyjazdu i uczestnictwa w Wyjeździe oraz w </w:t>
      </w:r>
      <w:r w:rsidRPr="00DD0C52">
        <w:rPr>
          <w:rFonts w:ascii="Arial" w:eastAsia="Arial" w:hAnsi="Arial" w:cs="Arial"/>
          <w:sz w:val="20"/>
          <w:szCs w:val="20"/>
        </w:rPr>
        <w:t xml:space="preserve">niniejszej umowie, </w:t>
      </w:r>
      <w:r w:rsidR="00D52437" w:rsidRPr="00DD0C52">
        <w:rPr>
          <w:rFonts w:ascii="Arial" w:eastAsia="Arial" w:hAnsi="Arial" w:cs="Arial"/>
          <w:sz w:val="20"/>
          <w:szCs w:val="20"/>
        </w:rPr>
        <w:t xml:space="preserve">w szczególności w </w:t>
      </w:r>
      <w:r w:rsidR="00D52437" w:rsidRPr="00DD0C52">
        <w:rPr>
          <w:rFonts w:ascii="Arial" w:eastAsia="Arial" w:hAnsi="Arial" w:cs="Arial"/>
          <w:sz w:val="20"/>
          <w:szCs w:val="20"/>
        </w:rPr>
        <w:lastRenderedPageBreak/>
        <w:t xml:space="preserve">przypadku </w:t>
      </w:r>
      <w:r w:rsidRPr="00DD0C52">
        <w:rPr>
          <w:rFonts w:ascii="Arial" w:eastAsia="Arial" w:hAnsi="Arial" w:cs="Arial"/>
          <w:sz w:val="20"/>
          <w:szCs w:val="20"/>
        </w:rPr>
        <w:t xml:space="preserve">zdarzeń </w:t>
      </w:r>
      <w:r w:rsidR="00D52437" w:rsidRPr="00DD0C52">
        <w:rPr>
          <w:rFonts w:ascii="Arial" w:eastAsia="Arial" w:hAnsi="Arial" w:cs="Arial"/>
          <w:sz w:val="20"/>
          <w:szCs w:val="20"/>
        </w:rPr>
        <w:t>spowodowanych siłą wyższą</w:t>
      </w:r>
      <w:r w:rsidRPr="00DD0C52">
        <w:rPr>
          <w:rFonts w:ascii="Arial" w:eastAsia="Arial" w:hAnsi="Arial" w:cs="Arial"/>
          <w:sz w:val="20"/>
          <w:szCs w:val="20"/>
        </w:rPr>
        <w:t>, decyzj</w:t>
      </w:r>
      <w:r w:rsidR="00D52437" w:rsidRPr="00DD0C52">
        <w:rPr>
          <w:rFonts w:ascii="Arial" w:eastAsia="Arial" w:hAnsi="Arial" w:cs="Arial"/>
          <w:sz w:val="20"/>
          <w:szCs w:val="20"/>
        </w:rPr>
        <w:t>ę</w:t>
      </w:r>
      <w:r w:rsidRPr="00DD0C52">
        <w:rPr>
          <w:rFonts w:ascii="Arial" w:eastAsia="Arial" w:hAnsi="Arial" w:cs="Arial"/>
          <w:sz w:val="20"/>
          <w:szCs w:val="20"/>
        </w:rPr>
        <w:t xml:space="preserve"> </w:t>
      </w:r>
      <w:r w:rsidR="00D52437" w:rsidRPr="00DD0C52">
        <w:rPr>
          <w:rFonts w:ascii="Arial" w:eastAsia="Arial" w:hAnsi="Arial" w:cs="Arial"/>
          <w:sz w:val="20"/>
          <w:szCs w:val="20"/>
        </w:rPr>
        <w:t>o dalszym sposobie wykonania umowy podejmuje Organizator</w:t>
      </w:r>
      <w:r w:rsidRPr="00DD0C52">
        <w:rPr>
          <w:rFonts w:ascii="Arial" w:eastAsia="Arial" w:hAnsi="Arial" w:cs="Arial"/>
          <w:sz w:val="20"/>
          <w:szCs w:val="20"/>
        </w:rPr>
        <w:t xml:space="preserve"> Wyjazdu. </w:t>
      </w:r>
    </w:p>
    <w:p w14:paraId="151785A4" w14:textId="00B30857" w:rsidR="00012726" w:rsidRPr="00DD0C52" w:rsidRDefault="00D52437" w:rsidP="00CF270B">
      <w:pPr>
        <w:pStyle w:val="Akapitzlist"/>
        <w:widowControl w:val="0"/>
        <w:numPr>
          <w:ilvl w:val="0"/>
          <w:numId w:val="6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Organizator Wyjazdu oświadcza, że w </w:t>
      </w:r>
      <w:r w:rsidR="00A21D62" w:rsidRPr="00DD0C52">
        <w:rPr>
          <w:rFonts w:ascii="Arial" w:eastAsia="Arial" w:hAnsi="Arial" w:cs="Arial"/>
          <w:sz w:val="20"/>
          <w:szCs w:val="20"/>
        </w:rPr>
        <w:t xml:space="preserve">trakcie Wyjazdu mogą być wykonywane zdjęcia i nagrania. </w:t>
      </w:r>
      <w:r w:rsidRPr="00DD0C52">
        <w:rPr>
          <w:rFonts w:ascii="Arial" w:eastAsia="Arial" w:hAnsi="Arial" w:cs="Arial"/>
          <w:sz w:val="20"/>
          <w:szCs w:val="20"/>
        </w:rPr>
        <w:t>Beneficjent oświadcza, że n</w:t>
      </w:r>
      <w:r w:rsidR="00A21D62" w:rsidRPr="00DD0C52">
        <w:rPr>
          <w:rFonts w:ascii="Arial" w:eastAsia="Arial" w:hAnsi="Arial" w:cs="Arial"/>
          <w:sz w:val="20"/>
          <w:szCs w:val="20"/>
        </w:rPr>
        <w:t>agrania i zdjęcia ukazujące</w:t>
      </w:r>
      <w:r w:rsidR="00A6211C" w:rsidRPr="00DD0C52">
        <w:rPr>
          <w:rFonts w:ascii="Arial" w:eastAsia="Arial" w:hAnsi="Arial" w:cs="Arial"/>
          <w:sz w:val="20"/>
          <w:szCs w:val="20"/>
        </w:rPr>
        <w:t xml:space="preserve"> jego</w:t>
      </w:r>
      <w:r w:rsidR="00A21D62" w:rsidRPr="00DD0C52">
        <w:rPr>
          <w:rFonts w:ascii="Arial" w:eastAsia="Arial" w:hAnsi="Arial" w:cs="Arial"/>
          <w:sz w:val="20"/>
          <w:szCs w:val="20"/>
        </w:rPr>
        <w:t xml:space="preserve"> logotypy</w:t>
      </w:r>
      <w:r w:rsidRPr="00DD0C52">
        <w:rPr>
          <w:rFonts w:ascii="Arial" w:eastAsia="Arial" w:hAnsi="Arial" w:cs="Arial"/>
          <w:sz w:val="20"/>
          <w:szCs w:val="20"/>
        </w:rPr>
        <w:t xml:space="preserve"> lub</w:t>
      </w:r>
      <w:r w:rsidR="00A21D62" w:rsidRPr="00DD0C52">
        <w:rPr>
          <w:rFonts w:ascii="Arial" w:eastAsia="Arial" w:hAnsi="Arial" w:cs="Arial"/>
          <w:sz w:val="20"/>
          <w:szCs w:val="20"/>
        </w:rPr>
        <w:t xml:space="preserve"> znaki handlowe mogą być </w:t>
      </w:r>
      <w:r w:rsidR="00A6211C" w:rsidRPr="00DD0C52">
        <w:rPr>
          <w:rFonts w:ascii="Arial" w:eastAsia="Arial" w:hAnsi="Arial" w:cs="Arial"/>
          <w:sz w:val="20"/>
          <w:szCs w:val="20"/>
        </w:rPr>
        <w:t xml:space="preserve">wykorzystywane </w:t>
      </w:r>
      <w:r w:rsidRPr="00DD0C52">
        <w:rPr>
          <w:rFonts w:ascii="Arial" w:eastAsia="Arial" w:hAnsi="Arial" w:cs="Arial"/>
          <w:sz w:val="20"/>
          <w:szCs w:val="20"/>
        </w:rPr>
        <w:t xml:space="preserve">przez Organizatora Wyjazdu </w:t>
      </w:r>
      <w:r w:rsidR="00A21D62" w:rsidRPr="00DD0C52">
        <w:rPr>
          <w:rFonts w:ascii="Arial" w:eastAsia="Arial" w:hAnsi="Arial" w:cs="Arial"/>
          <w:sz w:val="20"/>
          <w:szCs w:val="20"/>
        </w:rPr>
        <w:t>w celu promocji wydarzenia w różnych mediach (</w:t>
      </w:r>
      <w:r w:rsidR="007A1D36" w:rsidRPr="00DD0C52">
        <w:rPr>
          <w:rFonts w:ascii="Arial" w:eastAsia="Arial" w:hAnsi="Arial" w:cs="Arial"/>
          <w:sz w:val="20"/>
          <w:szCs w:val="20"/>
        </w:rPr>
        <w:t>prasa</w:t>
      </w:r>
      <w:r w:rsidR="00A21D62" w:rsidRPr="00DD0C52">
        <w:rPr>
          <w:rFonts w:ascii="Arial" w:eastAsia="Arial" w:hAnsi="Arial" w:cs="Arial"/>
          <w:sz w:val="20"/>
          <w:szCs w:val="20"/>
        </w:rPr>
        <w:t>, telewizja, Internet itp.)</w:t>
      </w:r>
      <w:r w:rsidRPr="00DD0C52">
        <w:rPr>
          <w:rFonts w:ascii="Arial" w:eastAsia="Arial" w:hAnsi="Arial" w:cs="Arial"/>
          <w:sz w:val="20"/>
          <w:szCs w:val="20"/>
        </w:rPr>
        <w:t>.</w:t>
      </w:r>
    </w:p>
    <w:p w14:paraId="649BCBA2" w14:textId="794F6D03" w:rsidR="00012726" w:rsidRPr="00DD0C52" w:rsidRDefault="00012726" w:rsidP="00CF270B">
      <w:pPr>
        <w:pStyle w:val="Akapitzlist"/>
        <w:widowControl w:val="0"/>
        <w:numPr>
          <w:ilvl w:val="0"/>
          <w:numId w:val="6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Beneficjent wyraża zgodę na publikowanie przez Organizatora Wyjazdu przekazów medialnych z wykorzystaniem zdjęć, informacji o produktach oraz broszur Beneficjenta, zawierających jego firmę, logotypy, znaki handlowe i towarowe, przed, w trakcie i po </w:t>
      </w:r>
      <w:r w:rsidR="00A6211C" w:rsidRPr="00DD0C52">
        <w:rPr>
          <w:rFonts w:ascii="Arial" w:eastAsia="Arial" w:hAnsi="Arial" w:cs="Arial"/>
          <w:sz w:val="20"/>
          <w:szCs w:val="20"/>
        </w:rPr>
        <w:t xml:space="preserve">targach. </w:t>
      </w:r>
    </w:p>
    <w:p w14:paraId="5D7C25C9" w14:textId="21BA83D3" w:rsidR="00012726" w:rsidRPr="00DD0C52" w:rsidRDefault="002A225F" w:rsidP="002A225F">
      <w:pPr>
        <w:pStyle w:val="Akapitzlist"/>
        <w:widowControl w:val="0"/>
        <w:numPr>
          <w:ilvl w:val="0"/>
          <w:numId w:val="6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Załączniki </w:t>
      </w:r>
      <w:r w:rsidR="00A6211C" w:rsidRPr="00DD0C52">
        <w:rPr>
          <w:rFonts w:ascii="Arial" w:eastAsia="Arial" w:hAnsi="Arial" w:cs="Arial"/>
          <w:sz w:val="20"/>
          <w:szCs w:val="20"/>
        </w:rPr>
        <w:t xml:space="preserve">nr </w:t>
      </w:r>
      <w:r w:rsidRPr="00DD0C52">
        <w:rPr>
          <w:rFonts w:ascii="Arial" w:eastAsia="Arial" w:hAnsi="Arial" w:cs="Arial"/>
          <w:sz w:val="20"/>
          <w:szCs w:val="20"/>
        </w:rPr>
        <w:t xml:space="preserve">5 i 6 są integralną częścią </w:t>
      </w:r>
      <w:r w:rsidR="00A6211C" w:rsidRPr="00DD0C52">
        <w:rPr>
          <w:rFonts w:ascii="Arial" w:eastAsia="Arial" w:hAnsi="Arial" w:cs="Arial"/>
          <w:sz w:val="20"/>
          <w:szCs w:val="20"/>
        </w:rPr>
        <w:t xml:space="preserve">niniejszej </w:t>
      </w:r>
      <w:r w:rsidRPr="00DD0C52">
        <w:rPr>
          <w:rFonts w:ascii="Arial" w:eastAsia="Arial" w:hAnsi="Arial" w:cs="Arial"/>
          <w:sz w:val="20"/>
          <w:szCs w:val="20"/>
        </w:rPr>
        <w:t xml:space="preserve">umowy i muszą być wypełnione przez Uczestników Wyjazdu </w:t>
      </w:r>
      <w:r w:rsidR="00A6211C" w:rsidRPr="00DD0C52">
        <w:rPr>
          <w:rFonts w:ascii="Arial" w:eastAsia="Arial" w:hAnsi="Arial" w:cs="Arial"/>
          <w:sz w:val="20"/>
          <w:szCs w:val="20"/>
        </w:rPr>
        <w:t xml:space="preserve">nie </w:t>
      </w:r>
      <w:r w:rsidRPr="00DD0C52">
        <w:rPr>
          <w:rFonts w:ascii="Arial" w:eastAsia="Arial" w:hAnsi="Arial" w:cs="Arial"/>
          <w:sz w:val="20"/>
          <w:szCs w:val="20"/>
        </w:rPr>
        <w:t xml:space="preserve">później </w:t>
      </w:r>
      <w:r w:rsidR="00A6211C" w:rsidRPr="00DD0C52">
        <w:rPr>
          <w:rFonts w:ascii="Arial" w:eastAsia="Arial" w:hAnsi="Arial" w:cs="Arial"/>
          <w:sz w:val="20"/>
          <w:szCs w:val="20"/>
        </w:rPr>
        <w:t xml:space="preserve">niż na </w:t>
      </w:r>
      <w:r w:rsidRPr="00DD0C52">
        <w:rPr>
          <w:rFonts w:ascii="Arial" w:eastAsia="Arial" w:hAnsi="Arial" w:cs="Arial"/>
          <w:sz w:val="20"/>
          <w:szCs w:val="20"/>
        </w:rPr>
        <w:t xml:space="preserve">14 dni przed </w:t>
      </w:r>
      <w:r w:rsidR="00A6211C" w:rsidRPr="00DD0C52">
        <w:rPr>
          <w:rFonts w:ascii="Arial" w:eastAsia="Arial" w:hAnsi="Arial" w:cs="Arial"/>
          <w:sz w:val="20"/>
          <w:szCs w:val="20"/>
        </w:rPr>
        <w:t>W</w:t>
      </w:r>
      <w:r w:rsidRPr="00DD0C52">
        <w:rPr>
          <w:rFonts w:ascii="Arial" w:eastAsia="Arial" w:hAnsi="Arial" w:cs="Arial"/>
          <w:sz w:val="20"/>
          <w:szCs w:val="20"/>
        </w:rPr>
        <w:t xml:space="preserve">yjazdem </w:t>
      </w:r>
    </w:p>
    <w:p w14:paraId="0A67D56D" w14:textId="6817B82C" w:rsidR="00A21D62" w:rsidRPr="00444C80" w:rsidRDefault="00A21D62" w:rsidP="00CF270B">
      <w:pPr>
        <w:pStyle w:val="Akapitzlist"/>
        <w:widowControl w:val="0"/>
        <w:numPr>
          <w:ilvl w:val="0"/>
          <w:numId w:val="6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>Beneficjent oświadcza, że wszystkie elementy graficzne, treści, projekty oraz zdjęcia przekazane  Organizatorowi Wyjazdu na potrzeby uczestnictwa w Wyjeździe stanowią materiał, do którego Beneficjentowi przysługują autorskie prawa majątkowe</w:t>
      </w:r>
      <w:r w:rsidR="00A6211C" w:rsidRPr="00DD0C52">
        <w:rPr>
          <w:rFonts w:ascii="Arial" w:eastAsia="Arial" w:hAnsi="Arial" w:cs="Arial"/>
          <w:sz w:val="20"/>
          <w:szCs w:val="20"/>
        </w:rPr>
        <w:t>, a</w:t>
      </w:r>
      <w:r w:rsidRPr="00DD0C52">
        <w:rPr>
          <w:rFonts w:ascii="Arial" w:eastAsia="Arial" w:hAnsi="Arial" w:cs="Arial"/>
          <w:sz w:val="20"/>
          <w:szCs w:val="20"/>
        </w:rPr>
        <w:t xml:space="preserve"> </w:t>
      </w:r>
      <w:r w:rsidRPr="00DD0C52">
        <w:rPr>
          <w:rFonts w:ascii="Arial" w:hAnsi="Arial" w:cs="Arial"/>
          <w:sz w:val="20"/>
          <w:szCs w:val="20"/>
        </w:rPr>
        <w:t xml:space="preserve">korzystanie z nich przez Organizatora Wyjazdu nie będzie naruszać dóbr i praw osób </w:t>
      </w:r>
      <w:r w:rsidRPr="00444C80">
        <w:rPr>
          <w:rFonts w:ascii="Arial" w:hAnsi="Arial" w:cs="Arial"/>
          <w:sz w:val="20"/>
          <w:szCs w:val="20"/>
        </w:rPr>
        <w:t>trzecich, a w szczególności praw własności intelektualnej</w:t>
      </w:r>
      <w:r w:rsidRPr="00444C80">
        <w:rPr>
          <w:rFonts w:ascii="Arial" w:eastAsia="Arial" w:hAnsi="Arial" w:cs="Arial"/>
          <w:sz w:val="20"/>
          <w:szCs w:val="20"/>
        </w:rPr>
        <w:t>.</w:t>
      </w:r>
    </w:p>
    <w:p w14:paraId="02407203" w14:textId="5D68080F" w:rsidR="00A21D62" w:rsidRPr="00DD0C52" w:rsidRDefault="00A21D62" w:rsidP="00DD0C52">
      <w:pPr>
        <w:pStyle w:val="Akapitzlist"/>
        <w:widowControl w:val="0"/>
        <w:numPr>
          <w:ilvl w:val="0"/>
          <w:numId w:val="6"/>
        </w:numPr>
        <w:tabs>
          <w:tab w:val="left" w:pos="360"/>
        </w:tabs>
        <w:suppressAutoHyphens w:val="0"/>
        <w:spacing w:line="276" w:lineRule="auto"/>
        <w:ind w:left="426"/>
        <w:jc w:val="both"/>
        <w:rPr>
          <w:rFonts w:ascii="Arial" w:eastAsia="Arial" w:hAnsi="Arial" w:cs="Arial"/>
          <w:sz w:val="20"/>
          <w:szCs w:val="20"/>
        </w:rPr>
      </w:pPr>
      <w:r w:rsidRPr="00A6211C">
        <w:rPr>
          <w:rFonts w:ascii="Arial" w:eastAsia="Arial" w:hAnsi="Arial" w:cs="Arial"/>
          <w:color w:val="000000"/>
          <w:sz w:val="20"/>
          <w:szCs w:val="20"/>
        </w:rPr>
        <w:t xml:space="preserve">W przypadku niewywiązania się przez Beneficjenta lub Uczestnika Wyjazdu z obowiązków wynikających z </w:t>
      </w:r>
      <w:r w:rsidRPr="00DD0C52">
        <w:rPr>
          <w:rFonts w:ascii="Arial" w:eastAsia="Arial" w:hAnsi="Arial" w:cs="Arial"/>
          <w:sz w:val="20"/>
          <w:szCs w:val="20"/>
        </w:rPr>
        <w:t xml:space="preserve">niniejszej umowy, jest on zobowiązany, w terminie 14 dni od pisemnego wezwania przez Organizatora Wyjazdu, do zwrotu kosztów poniesionych przez Województwo </w:t>
      </w:r>
      <w:r w:rsidRPr="00DD0C52">
        <w:rPr>
          <w:rFonts w:ascii="Arial" w:eastAsia="Arial" w:hAnsi="Arial" w:cs="Arial"/>
          <w:sz w:val="20"/>
          <w:szCs w:val="20"/>
        </w:rPr>
        <w:lastRenderedPageBreak/>
        <w:t xml:space="preserve">Łódzkie, związanych z jego udziałem </w:t>
      </w:r>
      <w:r w:rsidR="00A6211C" w:rsidRPr="00DD0C52">
        <w:rPr>
          <w:rFonts w:ascii="Arial" w:eastAsia="Arial" w:hAnsi="Arial" w:cs="Arial"/>
          <w:sz w:val="20"/>
          <w:szCs w:val="20"/>
        </w:rPr>
        <w:t xml:space="preserve">w targach. </w:t>
      </w:r>
    </w:p>
    <w:p w14:paraId="7D627D61" w14:textId="3D2897B8" w:rsidR="00A21D62" w:rsidRPr="00DD0C52" w:rsidRDefault="00A21D62" w:rsidP="00A21D62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sz w:val="20"/>
          <w:szCs w:val="20"/>
        </w:rPr>
      </w:pPr>
      <w:r w:rsidRPr="00DD0C52">
        <w:rPr>
          <w:rFonts w:ascii="Arial" w:eastAsia="Arial" w:hAnsi="Arial" w:cs="Arial"/>
          <w:b/>
          <w:bCs/>
          <w:sz w:val="20"/>
          <w:szCs w:val="20"/>
        </w:rPr>
        <w:t>§ 4</w:t>
      </w:r>
    </w:p>
    <w:p w14:paraId="5951456F" w14:textId="77777777" w:rsidR="00372319" w:rsidRPr="00DD0C52" w:rsidRDefault="00372319" w:rsidP="00A21D62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sz w:val="20"/>
          <w:szCs w:val="20"/>
        </w:rPr>
      </w:pPr>
    </w:p>
    <w:p w14:paraId="4670FD75" w14:textId="77777777" w:rsidR="00A21D62" w:rsidRPr="00DD0C52" w:rsidRDefault="00A21D62" w:rsidP="00CF270B">
      <w:pPr>
        <w:pStyle w:val="Akapitzlist"/>
        <w:widowControl w:val="0"/>
        <w:numPr>
          <w:ilvl w:val="0"/>
          <w:numId w:val="7"/>
        </w:numPr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 Beneficjent zobowiązuje się do:</w:t>
      </w:r>
    </w:p>
    <w:p w14:paraId="119B269A" w14:textId="51F969DE" w:rsidR="00C37E9D" w:rsidRPr="00DD0C52" w:rsidRDefault="00A21D62" w:rsidP="00CF270B">
      <w:pPr>
        <w:pStyle w:val="Akapitzlist"/>
        <w:widowControl w:val="0"/>
        <w:numPr>
          <w:ilvl w:val="0"/>
          <w:numId w:val="8"/>
        </w:numPr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informowania, że Wyjazd został </w:t>
      </w:r>
      <w:r w:rsidR="00D70D93" w:rsidRPr="00DD0C52">
        <w:rPr>
          <w:rFonts w:ascii="Arial" w:eastAsia="Arial" w:hAnsi="Arial" w:cs="Arial"/>
          <w:sz w:val="20"/>
          <w:szCs w:val="20"/>
        </w:rPr>
        <w:t>w</w:t>
      </w:r>
      <w:r w:rsidRPr="00DD0C52">
        <w:rPr>
          <w:rFonts w:ascii="Arial" w:eastAsia="Arial" w:hAnsi="Arial" w:cs="Arial"/>
          <w:sz w:val="20"/>
          <w:szCs w:val="20"/>
        </w:rPr>
        <w:t>s</w:t>
      </w:r>
      <w:r w:rsidR="00D70D93" w:rsidRPr="00DD0C52">
        <w:rPr>
          <w:rFonts w:ascii="Arial" w:eastAsia="Arial" w:hAnsi="Arial" w:cs="Arial"/>
          <w:sz w:val="20"/>
          <w:szCs w:val="20"/>
        </w:rPr>
        <w:t>pół</w:t>
      </w:r>
      <w:r w:rsidRPr="00DD0C52">
        <w:rPr>
          <w:rFonts w:ascii="Arial" w:eastAsia="Arial" w:hAnsi="Arial" w:cs="Arial"/>
          <w:sz w:val="20"/>
          <w:szCs w:val="20"/>
        </w:rPr>
        <w:t xml:space="preserve">finansowany </w:t>
      </w:r>
      <w:r w:rsidR="00D70D93" w:rsidRPr="00DD0C52">
        <w:rPr>
          <w:rFonts w:ascii="Arial" w:eastAsia="Arial" w:hAnsi="Arial" w:cs="Arial"/>
          <w:sz w:val="20"/>
          <w:szCs w:val="20"/>
        </w:rPr>
        <w:t xml:space="preserve">w ramach </w:t>
      </w:r>
      <w:r w:rsidRPr="00DD0C52">
        <w:rPr>
          <w:rFonts w:ascii="Arial" w:eastAsia="Arial" w:hAnsi="Arial" w:cs="Arial"/>
          <w:sz w:val="20"/>
          <w:szCs w:val="20"/>
        </w:rPr>
        <w:t>projektu</w:t>
      </w:r>
      <w:r w:rsidR="00BC427D" w:rsidRPr="00DD0C52">
        <w:rPr>
          <w:rFonts w:ascii="Arial" w:eastAsia="Arial" w:hAnsi="Arial" w:cs="Arial"/>
          <w:sz w:val="20"/>
          <w:szCs w:val="20"/>
        </w:rPr>
        <w:t xml:space="preserve"> pn. „</w:t>
      </w:r>
      <w:proofErr w:type="spellStart"/>
      <w:r w:rsidR="00C37E9D" w:rsidRPr="00DD0C52">
        <w:rPr>
          <w:rFonts w:ascii="Arial" w:hAnsi="Arial" w:cs="Arial"/>
          <w:b/>
          <w:sz w:val="20"/>
          <w:szCs w:val="20"/>
        </w:rPr>
        <w:t>InterEuropa</w:t>
      </w:r>
      <w:proofErr w:type="spellEnd"/>
      <w:r w:rsidR="00C37E9D" w:rsidRPr="00DD0C52">
        <w:rPr>
          <w:rFonts w:ascii="Arial" w:hAnsi="Arial" w:cs="Arial"/>
          <w:b/>
          <w:sz w:val="20"/>
          <w:szCs w:val="20"/>
        </w:rPr>
        <w:t xml:space="preserve"> – umiędzynarodowienie działalności przedsiębiorstw  z województwa łódzkiego poprzez udział w wydarzeniach targowych i ekspansję na rynki europ</w:t>
      </w:r>
      <w:r w:rsidR="00492ABE" w:rsidRPr="00DD0C52">
        <w:rPr>
          <w:rFonts w:ascii="Arial" w:hAnsi="Arial" w:cs="Arial"/>
          <w:b/>
          <w:sz w:val="20"/>
          <w:szCs w:val="20"/>
        </w:rPr>
        <w:t>ejskie”</w:t>
      </w:r>
      <w:r w:rsidR="00575985" w:rsidRPr="00DD0C52">
        <w:rPr>
          <w:rFonts w:ascii="Arial" w:hAnsi="Arial" w:cs="Arial"/>
          <w:b/>
          <w:sz w:val="20"/>
          <w:szCs w:val="20"/>
        </w:rPr>
        <w:t xml:space="preserve"> </w:t>
      </w:r>
      <w:r w:rsidR="00492ABE" w:rsidRPr="00DD0C52">
        <w:rPr>
          <w:rFonts w:ascii="Arial" w:hAnsi="Arial" w:cs="Arial"/>
          <w:sz w:val="20"/>
          <w:szCs w:val="20"/>
        </w:rPr>
        <w:t>współfinansowanego</w:t>
      </w:r>
      <w:r w:rsidR="003A4195" w:rsidRPr="00DD0C52">
        <w:rPr>
          <w:rFonts w:ascii="Arial" w:hAnsi="Arial" w:cs="Arial"/>
          <w:sz w:val="20"/>
          <w:szCs w:val="20"/>
        </w:rPr>
        <w:t xml:space="preserve"> w ramach</w:t>
      </w:r>
      <w:r w:rsidR="00492ABE" w:rsidRPr="00DD0C52">
        <w:rPr>
          <w:rFonts w:ascii="Arial" w:hAnsi="Arial" w:cs="Arial"/>
          <w:sz w:val="20"/>
          <w:szCs w:val="20"/>
        </w:rPr>
        <w:t xml:space="preserve"> programu r</w:t>
      </w:r>
      <w:r w:rsidR="00C37E9D" w:rsidRPr="00DD0C52">
        <w:rPr>
          <w:rFonts w:ascii="Arial" w:hAnsi="Arial" w:cs="Arial"/>
          <w:sz w:val="20"/>
          <w:szCs w:val="20"/>
        </w:rPr>
        <w:t>egionalnego Fundusze Europejskie dla Łódzkiego 2021-2027.</w:t>
      </w:r>
    </w:p>
    <w:p w14:paraId="74B37AB0" w14:textId="50A629B7" w:rsidR="00A21D62" w:rsidRPr="00DD0C52" w:rsidRDefault="00A21D62" w:rsidP="00CF270B">
      <w:pPr>
        <w:pStyle w:val="Akapitzlist"/>
        <w:widowControl w:val="0"/>
        <w:numPr>
          <w:ilvl w:val="0"/>
          <w:numId w:val="8"/>
        </w:numPr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>umieszczenia na stronie internetowej Beneficjenta notatki na temat swojego udziału w</w:t>
      </w:r>
      <w:r w:rsidR="002D6E2A" w:rsidRPr="00DD0C52">
        <w:rPr>
          <w:rFonts w:ascii="Arial" w:eastAsia="Arial" w:hAnsi="Arial" w:cs="Arial"/>
          <w:sz w:val="20"/>
          <w:szCs w:val="20"/>
        </w:rPr>
        <w:t> </w:t>
      </w:r>
      <w:r w:rsidRPr="00DD0C52">
        <w:rPr>
          <w:rFonts w:ascii="Arial" w:eastAsia="Arial" w:hAnsi="Arial" w:cs="Arial"/>
          <w:sz w:val="20"/>
          <w:szCs w:val="20"/>
        </w:rPr>
        <w:t>Wyjeździe organizowanym przez Województwo Łódzkie wraz dokumentującymi go zdjęciami i z odnośnikiem do wskazanej przez Województwo Łódzkie strony internetowej. Notatka ta zamieszczona zostanie w dziale „Aktualności”, a w przypadku braku takiego działu – w innym miejscu, wskazanym przez Beneficjenta lub Uczestnika Wyjazdu, w ciągu 2</w:t>
      </w:r>
      <w:r w:rsidR="002D6E2A" w:rsidRPr="00DD0C52">
        <w:rPr>
          <w:rFonts w:ascii="Arial" w:eastAsia="Arial" w:hAnsi="Arial" w:cs="Arial"/>
          <w:sz w:val="20"/>
          <w:szCs w:val="20"/>
        </w:rPr>
        <w:t> </w:t>
      </w:r>
      <w:r w:rsidRPr="00DD0C52">
        <w:rPr>
          <w:rFonts w:ascii="Arial" w:eastAsia="Arial" w:hAnsi="Arial" w:cs="Arial"/>
          <w:sz w:val="20"/>
          <w:szCs w:val="20"/>
        </w:rPr>
        <w:t>tygodni od zakończenia Wyjazdu;</w:t>
      </w:r>
    </w:p>
    <w:p w14:paraId="0EC46689" w14:textId="4C1F2BB0" w:rsidR="00EE41F7" w:rsidRPr="00DD0C52" w:rsidRDefault="00A21D62" w:rsidP="00CF270B">
      <w:pPr>
        <w:pStyle w:val="Akapitzlist"/>
        <w:widowControl w:val="0"/>
        <w:numPr>
          <w:ilvl w:val="0"/>
          <w:numId w:val="8"/>
        </w:numPr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>udostępnienia Organizatorowi Wyjazdu logotypu swojego przedsiębiorstwa</w:t>
      </w:r>
      <w:r w:rsidR="00A6211C" w:rsidRPr="00DD0C52">
        <w:rPr>
          <w:rFonts w:ascii="Arial" w:eastAsia="Arial" w:hAnsi="Arial" w:cs="Arial"/>
          <w:sz w:val="20"/>
          <w:szCs w:val="20"/>
        </w:rPr>
        <w:t xml:space="preserve"> w celu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zamieszczenia go na stronie </w:t>
      </w:r>
      <w:r w:rsidRPr="00126A0E">
        <w:rPr>
          <w:rFonts w:ascii="Arial" w:eastAsia="Arial" w:hAnsi="Arial" w:cs="Arial"/>
          <w:color w:val="000000"/>
          <w:sz w:val="20"/>
          <w:szCs w:val="20"/>
        </w:rPr>
        <w:t xml:space="preserve">internetowej </w:t>
      </w:r>
      <w:hyperlink r:id="rId8" w:history="1">
        <w:r w:rsidR="002D6E2A" w:rsidRPr="002D6E2A">
          <w:t xml:space="preserve"> </w:t>
        </w:r>
        <w:r w:rsidR="002D6E2A" w:rsidRPr="002D6E2A">
          <w:rPr>
            <w:rStyle w:val="Hipercze"/>
            <w:rFonts w:ascii="Arial" w:eastAsia="Arial" w:hAnsi="Arial" w:cs="Arial"/>
            <w:sz w:val="20"/>
            <w:szCs w:val="20"/>
          </w:rPr>
          <w:t>https://biznes.lodzkie.pl</w:t>
        </w:r>
      </w:hyperlink>
      <w:r w:rsidR="00B12EA9">
        <w:rPr>
          <w:rFonts w:ascii="Arial" w:eastAsia="Arial" w:hAnsi="Arial" w:cs="Arial"/>
          <w:color w:val="0D0D0D"/>
          <w:sz w:val="20"/>
          <w:szCs w:val="20"/>
        </w:rPr>
        <w:t>,</w:t>
      </w:r>
      <w:r w:rsidRPr="00126A0E">
        <w:rPr>
          <w:rFonts w:ascii="Arial" w:eastAsia="Arial" w:hAnsi="Arial" w:cs="Arial"/>
          <w:color w:val="0D0D0D"/>
          <w:sz w:val="20"/>
          <w:szCs w:val="20"/>
        </w:rPr>
        <w:t xml:space="preserve"> w</w:t>
      </w:r>
      <w:r w:rsidRPr="003E798E">
        <w:rPr>
          <w:rFonts w:ascii="Arial" w:eastAsia="Arial" w:hAnsi="Arial" w:cs="Arial"/>
          <w:color w:val="0D0D0D"/>
          <w:sz w:val="20"/>
          <w:szCs w:val="20"/>
        </w:rPr>
        <w:t xml:space="preserve"> zakładce dot.</w:t>
      </w:r>
      <w:r w:rsidR="00912C01">
        <w:rPr>
          <w:rFonts w:ascii="Arial" w:eastAsia="Arial" w:hAnsi="Arial" w:cs="Arial"/>
          <w:color w:val="0D0D0D"/>
          <w:sz w:val="20"/>
          <w:szCs w:val="20"/>
        </w:rPr>
        <w:t xml:space="preserve"> organizacji przez </w:t>
      </w:r>
      <w:r>
        <w:rPr>
          <w:rFonts w:ascii="Arial" w:eastAsia="Arial" w:hAnsi="Arial" w:cs="Arial"/>
          <w:color w:val="0D0D0D"/>
          <w:sz w:val="20"/>
          <w:szCs w:val="20"/>
        </w:rPr>
        <w:t>W</w:t>
      </w:r>
      <w:r w:rsidR="00912C01">
        <w:rPr>
          <w:rFonts w:ascii="Arial" w:eastAsia="Arial" w:hAnsi="Arial" w:cs="Arial"/>
          <w:color w:val="0D0D0D"/>
          <w:sz w:val="20"/>
          <w:szCs w:val="20"/>
        </w:rPr>
        <w:t>ojewództwo</w:t>
      </w:r>
      <w:r w:rsidRPr="003E798E">
        <w:rPr>
          <w:rFonts w:ascii="Arial" w:eastAsia="Arial" w:hAnsi="Arial" w:cs="Arial"/>
          <w:color w:val="0D0D0D"/>
          <w:sz w:val="20"/>
          <w:szCs w:val="20"/>
        </w:rPr>
        <w:t xml:space="preserve"> </w:t>
      </w:r>
      <w:r w:rsidR="00912C01">
        <w:rPr>
          <w:rFonts w:ascii="Arial" w:eastAsia="Arial" w:hAnsi="Arial" w:cs="Arial"/>
          <w:color w:val="0D0D0D"/>
          <w:sz w:val="20"/>
          <w:szCs w:val="20"/>
        </w:rPr>
        <w:t>Łódzkie</w:t>
      </w:r>
      <w:r w:rsidR="00A068D0">
        <w:rPr>
          <w:rFonts w:ascii="Arial" w:eastAsia="Arial" w:hAnsi="Arial" w:cs="Arial"/>
          <w:color w:val="0D0D0D"/>
          <w:sz w:val="20"/>
          <w:szCs w:val="20"/>
        </w:rPr>
        <w:t xml:space="preserve"> udziału w targach</w:t>
      </w:r>
      <w:r w:rsidR="00A72FFB">
        <w:rPr>
          <w:rStyle w:val="FontStyle12"/>
          <w:b w:val="0"/>
          <w:i/>
          <w:sz w:val="20"/>
          <w:szCs w:val="20"/>
        </w:rPr>
        <w:t>,</w:t>
      </w:r>
      <w:r w:rsidR="00A72FFB" w:rsidRPr="00A72FFB">
        <w:rPr>
          <w:rStyle w:val="FontStyle12"/>
          <w:b w:val="0"/>
          <w:sz w:val="20"/>
          <w:szCs w:val="20"/>
        </w:rPr>
        <w:t xml:space="preserve"> </w:t>
      </w:r>
      <w:r w:rsidRPr="00577060">
        <w:rPr>
          <w:rFonts w:ascii="Arial" w:eastAsia="Arial" w:hAnsi="Arial" w:cs="Arial"/>
          <w:color w:val="000000"/>
          <w:sz w:val="20"/>
          <w:szCs w:val="20"/>
        </w:rPr>
        <w:t xml:space="preserve">oraz we wszystkich innych materiałach promocyjnych, gdzie zasadna będzie prezentacja przedsiębiorstw, które skorzystały ze </w:t>
      </w:r>
      <w:r w:rsidRPr="00577060">
        <w:rPr>
          <w:rFonts w:ascii="Arial" w:eastAsia="Arial" w:hAnsi="Arial" w:cs="Arial"/>
          <w:color w:val="000000"/>
          <w:sz w:val="20"/>
          <w:szCs w:val="20"/>
        </w:rPr>
        <w:lastRenderedPageBreak/>
        <w:t xml:space="preserve">wsparcia w </w:t>
      </w:r>
      <w:r w:rsidRPr="00DD0C52">
        <w:rPr>
          <w:rFonts w:ascii="Arial" w:eastAsia="Arial" w:hAnsi="Arial" w:cs="Arial"/>
          <w:sz w:val="20"/>
          <w:szCs w:val="20"/>
        </w:rPr>
        <w:t xml:space="preserve">ramach </w:t>
      </w:r>
      <w:r w:rsidR="00A6211C" w:rsidRPr="00DD0C52">
        <w:rPr>
          <w:rFonts w:ascii="Arial" w:eastAsia="Arial" w:hAnsi="Arial" w:cs="Arial"/>
          <w:sz w:val="20"/>
          <w:szCs w:val="20"/>
        </w:rPr>
        <w:t>ww.</w:t>
      </w:r>
      <w:r w:rsidRPr="00DD0C52">
        <w:rPr>
          <w:rFonts w:ascii="Arial" w:eastAsia="Arial" w:hAnsi="Arial" w:cs="Arial"/>
          <w:sz w:val="20"/>
          <w:szCs w:val="20"/>
        </w:rPr>
        <w:t xml:space="preserve"> projektu</w:t>
      </w:r>
      <w:r w:rsidR="003A4195" w:rsidRPr="00DD0C52">
        <w:rPr>
          <w:rFonts w:ascii="Arial" w:eastAsia="Arial" w:hAnsi="Arial" w:cs="Arial"/>
          <w:sz w:val="20"/>
          <w:szCs w:val="20"/>
        </w:rPr>
        <w:t>.</w:t>
      </w:r>
    </w:p>
    <w:p w14:paraId="0C03CC64" w14:textId="77777777" w:rsidR="00C937C7" w:rsidRPr="00DD0C52" w:rsidRDefault="00C937C7" w:rsidP="004D6233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sz w:val="20"/>
          <w:szCs w:val="20"/>
        </w:rPr>
      </w:pPr>
    </w:p>
    <w:p w14:paraId="08C4C537" w14:textId="1DE19A21" w:rsidR="00A21D62" w:rsidRPr="00DD0C52" w:rsidRDefault="00A21D62" w:rsidP="004D6233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sz w:val="20"/>
          <w:szCs w:val="20"/>
        </w:rPr>
      </w:pPr>
      <w:r w:rsidRPr="00DD0C52">
        <w:rPr>
          <w:rFonts w:ascii="Arial" w:eastAsia="Arial" w:hAnsi="Arial" w:cs="Arial"/>
          <w:b/>
          <w:bCs/>
          <w:sz w:val="20"/>
          <w:szCs w:val="20"/>
        </w:rPr>
        <w:t>§ 5</w:t>
      </w:r>
    </w:p>
    <w:p w14:paraId="72E29F8E" w14:textId="77777777" w:rsidR="00372319" w:rsidRPr="00DD0C52" w:rsidRDefault="00372319" w:rsidP="004D6233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sz w:val="20"/>
          <w:szCs w:val="20"/>
        </w:rPr>
      </w:pPr>
    </w:p>
    <w:p w14:paraId="62AD0A87" w14:textId="2A037A57" w:rsidR="00A6211C" w:rsidRPr="00DD0C52" w:rsidRDefault="00A21D62" w:rsidP="002D6E2A">
      <w:pPr>
        <w:pStyle w:val="Akapitzlist"/>
        <w:widowControl w:val="0"/>
        <w:suppressAutoHyphens w:val="0"/>
        <w:spacing w:line="276" w:lineRule="auto"/>
        <w:ind w:left="0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>Dla potrzeb kontrolnych i sprawozdawczych związanych z realizacją przez Województwo Łódzkie projektu</w:t>
      </w:r>
      <w:r w:rsidR="00912C01" w:rsidRPr="00DD0C52"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 w:rsidR="00C37E9D" w:rsidRPr="00DD0C52">
        <w:rPr>
          <w:rFonts w:ascii="Arial" w:hAnsi="Arial" w:cs="Arial"/>
          <w:b/>
          <w:sz w:val="20"/>
          <w:szCs w:val="20"/>
        </w:rPr>
        <w:t>InterEuropa</w:t>
      </w:r>
      <w:proofErr w:type="spellEnd"/>
      <w:r w:rsidR="00C37E9D" w:rsidRPr="00DD0C52">
        <w:rPr>
          <w:rFonts w:ascii="Arial" w:hAnsi="Arial" w:cs="Arial"/>
          <w:b/>
          <w:sz w:val="20"/>
          <w:szCs w:val="20"/>
        </w:rPr>
        <w:t xml:space="preserve"> – umiędzynarodowienie działalności przedsiębiorstw  z województwa łódzkiego poprzez udział w wydarzeniach targowych i ekspansję na rynki europejskie” </w:t>
      </w:r>
      <w:r w:rsidR="00C37E9D" w:rsidRPr="00DD0C52">
        <w:rPr>
          <w:rFonts w:ascii="Arial" w:hAnsi="Arial" w:cs="Arial"/>
          <w:sz w:val="20"/>
          <w:szCs w:val="20"/>
        </w:rPr>
        <w:t>współfinansowanego</w:t>
      </w:r>
      <w:r w:rsidR="003A4195" w:rsidRPr="00DD0C52">
        <w:rPr>
          <w:rFonts w:ascii="Arial" w:hAnsi="Arial" w:cs="Arial"/>
          <w:sz w:val="20"/>
          <w:szCs w:val="20"/>
        </w:rPr>
        <w:t xml:space="preserve"> w ramach</w:t>
      </w:r>
      <w:r w:rsidR="00C37E9D" w:rsidRPr="00DD0C52">
        <w:rPr>
          <w:rFonts w:ascii="Arial" w:hAnsi="Arial" w:cs="Arial"/>
          <w:sz w:val="20"/>
          <w:szCs w:val="20"/>
        </w:rPr>
        <w:t xml:space="preserve"> </w:t>
      </w:r>
      <w:r w:rsidR="00473DC2" w:rsidRPr="00DD0C52">
        <w:rPr>
          <w:rFonts w:ascii="Arial" w:hAnsi="Arial" w:cs="Arial"/>
          <w:sz w:val="20"/>
          <w:szCs w:val="20"/>
        </w:rPr>
        <w:t>p</w:t>
      </w:r>
      <w:r w:rsidR="00C37E9D" w:rsidRPr="00DD0C52">
        <w:rPr>
          <w:rFonts w:ascii="Arial" w:hAnsi="Arial" w:cs="Arial"/>
          <w:sz w:val="20"/>
          <w:szCs w:val="20"/>
        </w:rPr>
        <w:t xml:space="preserve">rogramu </w:t>
      </w:r>
      <w:r w:rsidR="00473DC2" w:rsidRPr="00DD0C52">
        <w:rPr>
          <w:rFonts w:ascii="Arial" w:hAnsi="Arial" w:cs="Arial"/>
          <w:sz w:val="20"/>
          <w:szCs w:val="20"/>
        </w:rPr>
        <w:t>r</w:t>
      </w:r>
      <w:r w:rsidR="00C37E9D" w:rsidRPr="00DD0C52">
        <w:rPr>
          <w:rFonts w:ascii="Arial" w:hAnsi="Arial" w:cs="Arial"/>
          <w:sz w:val="20"/>
          <w:szCs w:val="20"/>
        </w:rPr>
        <w:t xml:space="preserve">egionalnego Fundusze Europejskie dla Łódzkiego </w:t>
      </w:r>
      <w:r w:rsidR="00015C1E" w:rsidRPr="00DD0C52">
        <w:rPr>
          <w:rFonts w:ascii="Arial" w:hAnsi="Arial" w:cs="Arial"/>
          <w:sz w:val="20"/>
          <w:szCs w:val="20"/>
        </w:rPr>
        <w:br/>
      </w:r>
      <w:r w:rsidR="00C37E9D" w:rsidRPr="00DD0C52">
        <w:rPr>
          <w:rFonts w:ascii="Arial" w:hAnsi="Arial" w:cs="Arial"/>
          <w:sz w:val="20"/>
          <w:szCs w:val="20"/>
        </w:rPr>
        <w:t>2021-2027.</w:t>
      </w:r>
      <w:r w:rsidR="00577060" w:rsidRPr="00DD0C52">
        <w:rPr>
          <w:rFonts w:ascii="Arial" w:hAnsi="Arial" w:cs="Arial"/>
          <w:bCs/>
          <w:sz w:val="20"/>
          <w:szCs w:val="20"/>
        </w:rPr>
        <w:t xml:space="preserve">, </w:t>
      </w:r>
      <w:r w:rsidRPr="00DD0C52">
        <w:rPr>
          <w:rFonts w:ascii="Arial" w:eastAsia="Arial" w:hAnsi="Arial" w:cs="Arial"/>
          <w:sz w:val="20"/>
          <w:szCs w:val="20"/>
        </w:rPr>
        <w:t xml:space="preserve">Beneficjent zobowiązuje się do niezwłocznego, nie później niż w ciągu 2 tygodni od daty ich zawarcia, przekazania Organizatorowi Wyjazdu, w formie </w:t>
      </w:r>
      <w:r w:rsidR="007974B5" w:rsidRPr="00DD0C52">
        <w:rPr>
          <w:rFonts w:ascii="Arial" w:eastAsia="Arial" w:hAnsi="Arial" w:cs="Arial"/>
          <w:sz w:val="20"/>
          <w:szCs w:val="20"/>
        </w:rPr>
        <w:t xml:space="preserve">zanonimizowanych </w:t>
      </w:r>
      <w:r w:rsidRPr="00DD0C52">
        <w:rPr>
          <w:rFonts w:ascii="Arial" w:eastAsia="Arial" w:hAnsi="Arial" w:cs="Arial"/>
          <w:sz w:val="20"/>
          <w:szCs w:val="20"/>
        </w:rPr>
        <w:t>dokumentów, kopii wszelkich kontraktów</w:t>
      </w:r>
      <w:r w:rsidR="00DC2D3B" w:rsidRPr="00DD0C52">
        <w:rPr>
          <w:rFonts w:ascii="Arial" w:eastAsia="Arial" w:hAnsi="Arial" w:cs="Arial"/>
          <w:sz w:val="20"/>
          <w:szCs w:val="20"/>
        </w:rPr>
        <w:t>, faktur</w:t>
      </w:r>
      <w:r w:rsidRPr="00DD0C52">
        <w:rPr>
          <w:rFonts w:ascii="Arial" w:eastAsia="Arial" w:hAnsi="Arial" w:cs="Arial"/>
          <w:sz w:val="20"/>
          <w:szCs w:val="20"/>
        </w:rPr>
        <w:t xml:space="preserve"> i umów handlowych, które zostaną zawarte przez Beneficjenta w trakcie lub</w:t>
      </w:r>
      <w:r w:rsidR="00B734C6" w:rsidRPr="00DD0C52">
        <w:rPr>
          <w:rFonts w:ascii="Arial" w:eastAsia="Arial" w:hAnsi="Arial" w:cs="Arial"/>
          <w:sz w:val="20"/>
          <w:szCs w:val="20"/>
        </w:rPr>
        <w:t xml:space="preserve"> </w:t>
      </w:r>
      <w:r w:rsidRPr="00DD0C52">
        <w:rPr>
          <w:rFonts w:ascii="Arial" w:eastAsia="Arial" w:hAnsi="Arial" w:cs="Arial"/>
          <w:sz w:val="20"/>
          <w:szCs w:val="20"/>
        </w:rPr>
        <w:t>w</w:t>
      </w:r>
      <w:r w:rsidR="00B734C6" w:rsidRPr="00DD0C52">
        <w:rPr>
          <w:rFonts w:ascii="Arial" w:eastAsia="Arial" w:hAnsi="Arial" w:cs="Arial"/>
          <w:sz w:val="20"/>
          <w:szCs w:val="20"/>
        </w:rPr>
        <w:t> </w:t>
      </w:r>
      <w:r w:rsidRPr="00DD0C52">
        <w:rPr>
          <w:rFonts w:ascii="Arial" w:eastAsia="Arial" w:hAnsi="Arial" w:cs="Arial"/>
          <w:sz w:val="20"/>
          <w:szCs w:val="20"/>
        </w:rPr>
        <w:t xml:space="preserve"> wyniku </w:t>
      </w:r>
      <w:r w:rsidR="00A6211C" w:rsidRPr="00DD0C52">
        <w:rPr>
          <w:rFonts w:ascii="Arial" w:eastAsia="Arial" w:hAnsi="Arial" w:cs="Arial"/>
          <w:sz w:val="20"/>
          <w:szCs w:val="20"/>
        </w:rPr>
        <w:t>Wyjazdu.</w:t>
      </w:r>
    </w:p>
    <w:p w14:paraId="2F4D413D" w14:textId="77777777" w:rsidR="00A21D62" w:rsidRPr="00043F74" w:rsidRDefault="00A21D62" w:rsidP="00DD0C52">
      <w:pPr>
        <w:pStyle w:val="Akapitzlist"/>
        <w:widowControl w:val="0"/>
        <w:suppressAutoHyphens w:val="0"/>
        <w:spacing w:line="276" w:lineRule="auto"/>
        <w:ind w:left="0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41CC94DB" w14:textId="74773614" w:rsidR="00A21D62" w:rsidRDefault="00A21D62" w:rsidP="00A21D62">
      <w:pPr>
        <w:spacing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 6</w:t>
      </w:r>
    </w:p>
    <w:p w14:paraId="1C629108" w14:textId="77777777" w:rsidR="006747F6" w:rsidRPr="00AD6D57" w:rsidRDefault="006747F6" w:rsidP="00A21D62">
      <w:pPr>
        <w:spacing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60776B46" w14:textId="5F5A6434" w:rsidR="00A21D62" w:rsidRPr="00DD0C52" w:rsidRDefault="00A6211C" w:rsidP="00317D73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bookmarkStart w:id="2" w:name="_GoBack"/>
      <w:r w:rsidRPr="00DD0C52">
        <w:rPr>
          <w:rFonts w:ascii="Arial" w:eastAsia="Arial" w:hAnsi="Arial" w:cs="Arial"/>
          <w:sz w:val="20"/>
          <w:szCs w:val="20"/>
        </w:rPr>
        <w:t>Wszelkie z</w:t>
      </w:r>
      <w:r w:rsidR="00A21D62" w:rsidRPr="00DD0C52">
        <w:rPr>
          <w:rFonts w:ascii="Arial" w:eastAsia="Arial" w:hAnsi="Arial" w:cs="Arial"/>
          <w:sz w:val="20"/>
          <w:szCs w:val="20"/>
        </w:rPr>
        <w:t>miany</w:t>
      </w:r>
      <w:r w:rsidRPr="00DD0C52">
        <w:rPr>
          <w:rFonts w:ascii="Arial" w:eastAsia="Arial" w:hAnsi="Arial" w:cs="Arial"/>
          <w:sz w:val="20"/>
          <w:szCs w:val="20"/>
        </w:rPr>
        <w:t xml:space="preserve"> </w:t>
      </w:r>
      <w:r w:rsidR="00A21D62" w:rsidRPr="00DD0C52">
        <w:rPr>
          <w:rFonts w:ascii="Arial" w:eastAsia="Arial" w:hAnsi="Arial" w:cs="Arial"/>
          <w:sz w:val="20"/>
          <w:szCs w:val="20"/>
        </w:rPr>
        <w:t>umowy wymagają formy pisemnej, pod rygorem nieważności.</w:t>
      </w:r>
    </w:p>
    <w:p w14:paraId="605B54D6" w14:textId="77777777" w:rsidR="00A21D62" w:rsidRPr="00DD0C52" w:rsidRDefault="00A21D62" w:rsidP="00A21D62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2AD291FA" w14:textId="136C2477" w:rsidR="00A21D62" w:rsidRPr="00DD0C52" w:rsidRDefault="00A21D62" w:rsidP="00A21D62">
      <w:pPr>
        <w:spacing w:line="276" w:lineRule="auto"/>
        <w:jc w:val="center"/>
        <w:rPr>
          <w:rFonts w:ascii="Arial" w:eastAsia="Arial" w:hAnsi="Arial" w:cs="Arial"/>
          <w:b/>
          <w:bCs/>
          <w:sz w:val="20"/>
          <w:szCs w:val="20"/>
        </w:rPr>
      </w:pPr>
      <w:r w:rsidRPr="00DD0C52">
        <w:rPr>
          <w:rFonts w:ascii="Arial" w:eastAsia="Arial" w:hAnsi="Arial" w:cs="Arial"/>
          <w:b/>
          <w:bCs/>
          <w:sz w:val="20"/>
          <w:szCs w:val="20"/>
        </w:rPr>
        <w:t>§ 7</w:t>
      </w:r>
    </w:p>
    <w:p w14:paraId="36BFABD8" w14:textId="77777777" w:rsidR="0074514F" w:rsidRPr="00DD0C52" w:rsidRDefault="0074514F" w:rsidP="00A21D62">
      <w:pPr>
        <w:spacing w:line="276" w:lineRule="auto"/>
        <w:jc w:val="center"/>
        <w:rPr>
          <w:rFonts w:ascii="Arial" w:eastAsia="Arial" w:hAnsi="Arial" w:cs="Arial"/>
          <w:b/>
          <w:bCs/>
          <w:sz w:val="20"/>
          <w:szCs w:val="20"/>
        </w:rPr>
      </w:pPr>
    </w:p>
    <w:p w14:paraId="6B36DD70" w14:textId="29C3161A" w:rsidR="00A21D62" w:rsidRPr="00DD0C52" w:rsidRDefault="00A21D62" w:rsidP="00CF270B">
      <w:pPr>
        <w:pStyle w:val="Akapitzlist"/>
        <w:widowControl w:val="0"/>
        <w:numPr>
          <w:ilvl w:val="0"/>
          <w:numId w:val="9"/>
        </w:numPr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W sprawach nieuregulowanych umową </w:t>
      </w:r>
      <w:r w:rsidR="00A6211C" w:rsidRPr="00DD0C52">
        <w:rPr>
          <w:rFonts w:ascii="Arial" w:eastAsia="Arial" w:hAnsi="Arial" w:cs="Arial"/>
          <w:sz w:val="20"/>
          <w:szCs w:val="20"/>
        </w:rPr>
        <w:t>znajdują</w:t>
      </w:r>
      <w:r w:rsidRPr="00DD0C52">
        <w:rPr>
          <w:rFonts w:ascii="Arial" w:eastAsia="Arial" w:hAnsi="Arial" w:cs="Arial"/>
          <w:sz w:val="20"/>
          <w:szCs w:val="20"/>
        </w:rPr>
        <w:t xml:space="preserve"> zastosowanie przepisy Kodeksu cywilnego.</w:t>
      </w:r>
    </w:p>
    <w:p w14:paraId="32DA05AD" w14:textId="77777777" w:rsidR="00A21D62" w:rsidRPr="00DD0C52" w:rsidRDefault="00A21D62" w:rsidP="00CF270B">
      <w:pPr>
        <w:pStyle w:val="Akapitzlist"/>
        <w:widowControl w:val="0"/>
        <w:numPr>
          <w:ilvl w:val="0"/>
          <w:numId w:val="9"/>
        </w:numPr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>Spory wynikłe w toku realizacji umowy będą rozstrzygane przez sąd właściwy miejscowo</w:t>
      </w:r>
      <w:r w:rsidR="00FD4384" w:rsidRPr="00DD0C52">
        <w:rPr>
          <w:rFonts w:ascii="Arial" w:eastAsia="Arial" w:hAnsi="Arial" w:cs="Arial"/>
          <w:sz w:val="20"/>
          <w:szCs w:val="20"/>
        </w:rPr>
        <w:t xml:space="preserve"> </w:t>
      </w:r>
      <w:r w:rsidRPr="00DD0C52">
        <w:rPr>
          <w:rFonts w:ascii="Arial" w:eastAsia="Arial" w:hAnsi="Arial" w:cs="Arial"/>
          <w:sz w:val="20"/>
          <w:szCs w:val="20"/>
        </w:rPr>
        <w:t>dla</w:t>
      </w:r>
      <w:r w:rsidR="00FD4384" w:rsidRPr="00DD0C52">
        <w:rPr>
          <w:rFonts w:ascii="Arial" w:eastAsia="Arial" w:hAnsi="Arial" w:cs="Arial"/>
          <w:sz w:val="20"/>
          <w:szCs w:val="20"/>
        </w:rPr>
        <w:t> </w:t>
      </w:r>
      <w:r w:rsidRPr="00DD0C52">
        <w:rPr>
          <w:rFonts w:ascii="Arial" w:eastAsia="Arial" w:hAnsi="Arial" w:cs="Arial"/>
          <w:sz w:val="20"/>
          <w:szCs w:val="20"/>
        </w:rPr>
        <w:t>siedziby Województwa Łódzkiego.</w:t>
      </w:r>
    </w:p>
    <w:p w14:paraId="71189E94" w14:textId="77777777" w:rsidR="00A21D62" w:rsidRPr="00DD0C52" w:rsidRDefault="00A21D62" w:rsidP="00A21D62">
      <w:pPr>
        <w:pStyle w:val="Akapitzlist"/>
        <w:widowControl w:val="0"/>
        <w:suppressAutoHyphens w:val="0"/>
        <w:spacing w:line="276" w:lineRule="auto"/>
        <w:ind w:left="357"/>
        <w:jc w:val="both"/>
        <w:rPr>
          <w:rFonts w:ascii="Arial" w:eastAsia="Arial" w:hAnsi="Arial" w:cs="Arial"/>
          <w:sz w:val="20"/>
          <w:szCs w:val="20"/>
        </w:rPr>
      </w:pPr>
    </w:p>
    <w:p w14:paraId="588880B6" w14:textId="7230434D" w:rsidR="00A21D62" w:rsidRPr="00DD0C52" w:rsidRDefault="00A21D62" w:rsidP="00A21D62">
      <w:pPr>
        <w:spacing w:line="276" w:lineRule="auto"/>
        <w:jc w:val="center"/>
        <w:rPr>
          <w:rFonts w:ascii="Arial" w:eastAsia="Arial" w:hAnsi="Arial" w:cs="Arial"/>
          <w:b/>
          <w:bCs/>
          <w:sz w:val="20"/>
          <w:szCs w:val="20"/>
        </w:rPr>
      </w:pPr>
      <w:r w:rsidRPr="00DD0C52">
        <w:rPr>
          <w:rFonts w:ascii="Arial" w:eastAsia="Arial" w:hAnsi="Arial" w:cs="Arial"/>
          <w:b/>
          <w:bCs/>
          <w:sz w:val="20"/>
          <w:szCs w:val="20"/>
        </w:rPr>
        <w:t>§ 8</w:t>
      </w:r>
    </w:p>
    <w:p w14:paraId="4092C5E7" w14:textId="77777777" w:rsidR="0074514F" w:rsidRPr="00DD0C52" w:rsidRDefault="0074514F" w:rsidP="00A21D62">
      <w:pPr>
        <w:spacing w:line="276" w:lineRule="auto"/>
        <w:jc w:val="center"/>
        <w:rPr>
          <w:rFonts w:ascii="Arial" w:eastAsia="Arial" w:hAnsi="Arial" w:cs="Arial"/>
          <w:b/>
          <w:bCs/>
          <w:sz w:val="20"/>
          <w:szCs w:val="20"/>
        </w:rPr>
      </w:pPr>
    </w:p>
    <w:p w14:paraId="07BEA428" w14:textId="77777777" w:rsidR="00A21D62" w:rsidRPr="00DD0C52" w:rsidRDefault="00A21D62" w:rsidP="00A21D62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Umowę sporządzono w dwóch jednobrzmiących egzemplarzach, jeden dla Województwa Łódzkiego i jeden dla Beneficjenta. </w:t>
      </w:r>
    </w:p>
    <w:p w14:paraId="37AC446F" w14:textId="77777777" w:rsidR="00A21D62" w:rsidRPr="00DD0C52" w:rsidRDefault="00A21D62" w:rsidP="00A21D62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66CA2F1D" w14:textId="59BEFC2B" w:rsidR="00A21D62" w:rsidRPr="00DD0C52" w:rsidRDefault="00A21D62" w:rsidP="00A21D62">
      <w:pPr>
        <w:pStyle w:val="Akapitzlist"/>
        <w:spacing w:line="276" w:lineRule="auto"/>
        <w:ind w:left="0"/>
        <w:jc w:val="center"/>
        <w:rPr>
          <w:rFonts w:ascii="Arial" w:hAnsi="Arial" w:cs="Arial"/>
          <w:b/>
          <w:sz w:val="20"/>
          <w:szCs w:val="20"/>
        </w:rPr>
      </w:pPr>
      <w:r w:rsidRPr="00DD0C52">
        <w:rPr>
          <w:rFonts w:ascii="Arial" w:hAnsi="Arial" w:cs="Arial"/>
          <w:b/>
          <w:sz w:val="20"/>
          <w:szCs w:val="20"/>
        </w:rPr>
        <w:t>§9</w:t>
      </w:r>
    </w:p>
    <w:p w14:paraId="0EDCE1E1" w14:textId="77777777" w:rsidR="0074514F" w:rsidRPr="00DD0C52" w:rsidRDefault="0074514F" w:rsidP="00A21D62">
      <w:pPr>
        <w:pStyle w:val="Akapitzlist"/>
        <w:spacing w:line="276" w:lineRule="auto"/>
        <w:ind w:left="0"/>
        <w:jc w:val="center"/>
        <w:rPr>
          <w:rFonts w:ascii="Arial" w:hAnsi="Arial" w:cs="Arial"/>
          <w:b/>
          <w:sz w:val="20"/>
          <w:szCs w:val="20"/>
        </w:rPr>
      </w:pPr>
    </w:p>
    <w:p w14:paraId="757E4EBD" w14:textId="3C33BCE9" w:rsidR="00A21D62" w:rsidRPr="00DD0C52" w:rsidRDefault="00A21D62" w:rsidP="00A21D62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D0C52">
        <w:rPr>
          <w:rFonts w:ascii="Arial" w:hAnsi="Arial" w:cs="Arial"/>
          <w:sz w:val="20"/>
          <w:szCs w:val="20"/>
        </w:rPr>
        <w:t>Województwo Łódzkie realizując obowiązek informowania osób, których dane osobowe są przetwarzane w związku z zawarciem umowy</w:t>
      </w:r>
      <w:r w:rsidR="00A6211C" w:rsidRPr="00DD0C52">
        <w:rPr>
          <w:rFonts w:ascii="Arial" w:hAnsi="Arial" w:cs="Arial"/>
          <w:sz w:val="20"/>
          <w:szCs w:val="20"/>
        </w:rPr>
        <w:t xml:space="preserve">, </w:t>
      </w:r>
      <w:r w:rsidRPr="00DD0C52">
        <w:rPr>
          <w:rFonts w:ascii="Arial" w:hAnsi="Arial" w:cs="Arial"/>
          <w:sz w:val="20"/>
          <w:szCs w:val="20"/>
        </w:rPr>
        <w:t xml:space="preserve">informuje, że administratorem danych osobowych jest Zarząd Województwa Łódzkiego. Pozostałe informacje zawarte są w </w:t>
      </w:r>
      <w:r w:rsidRPr="00DD0C52">
        <w:rPr>
          <w:rFonts w:ascii="Arial" w:hAnsi="Arial" w:cs="Arial"/>
          <w:b/>
          <w:sz w:val="20"/>
          <w:szCs w:val="20"/>
        </w:rPr>
        <w:t>Załączniku nr 4</w:t>
      </w:r>
      <w:r w:rsidRPr="00DD0C52">
        <w:rPr>
          <w:rFonts w:ascii="Arial" w:hAnsi="Arial" w:cs="Arial"/>
          <w:sz w:val="20"/>
          <w:szCs w:val="20"/>
        </w:rPr>
        <w:t xml:space="preserve"> do umowy.</w:t>
      </w:r>
    </w:p>
    <w:p w14:paraId="099F9562" w14:textId="77777777" w:rsidR="00A21D62" w:rsidRPr="00DD0C52" w:rsidRDefault="00A21D62" w:rsidP="00A21D62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4A3299A8" w14:textId="77777777" w:rsidR="00A21D62" w:rsidRPr="00DD0C52" w:rsidRDefault="00A21D62" w:rsidP="00A21D62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123D9FB2" w14:textId="77777777" w:rsidR="00A21D62" w:rsidRPr="00DD0C52" w:rsidRDefault="00A21D62" w:rsidP="00A21D62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lastRenderedPageBreak/>
        <w:t>Załączniki:</w:t>
      </w:r>
    </w:p>
    <w:p w14:paraId="61242516" w14:textId="77777777" w:rsidR="00A21D62" w:rsidRPr="00DD0C52" w:rsidRDefault="00A21D62" w:rsidP="00CF270B">
      <w:pPr>
        <w:pStyle w:val="Akapitzlist"/>
        <w:widowControl w:val="0"/>
        <w:numPr>
          <w:ilvl w:val="0"/>
          <w:numId w:val="3"/>
        </w:numPr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Formularz informacji przedstawianych przy ubieganiu się o pomoc </w:t>
      </w:r>
      <w:r w:rsidRPr="00DD0C52">
        <w:rPr>
          <w:rFonts w:ascii="Arial" w:eastAsia="Arial" w:hAnsi="Arial" w:cs="Arial"/>
          <w:i/>
          <w:sz w:val="20"/>
          <w:szCs w:val="20"/>
        </w:rPr>
        <w:t xml:space="preserve">de </w:t>
      </w:r>
      <w:proofErr w:type="spellStart"/>
      <w:r w:rsidRPr="00DD0C52">
        <w:rPr>
          <w:rFonts w:ascii="Arial" w:eastAsia="Arial" w:hAnsi="Arial" w:cs="Arial"/>
          <w:i/>
          <w:sz w:val="20"/>
          <w:szCs w:val="20"/>
        </w:rPr>
        <w:t>minimis</w:t>
      </w:r>
      <w:proofErr w:type="spellEnd"/>
      <w:r w:rsidRPr="00DD0C52">
        <w:rPr>
          <w:rFonts w:ascii="Arial" w:eastAsia="Arial" w:hAnsi="Arial" w:cs="Arial"/>
          <w:sz w:val="20"/>
          <w:szCs w:val="20"/>
        </w:rPr>
        <w:t>.</w:t>
      </w:r>
    </w:p>
    <w:p w14:paraId="42AFAA63" w14:textId="77777777" w:rsidR="00A21D62" w:rsidRPr="00DD0C52" w:rsidRDefault="00A21D62" w:rsidP="00CF270B">
      <w:pPr>
        <w:pStyle w:val="Akapitzlist"/>
        <w:widowControl w:val="0"/>
        <w:numPr>
          <w:ilvl w:val="0"/>
          <w:numId w:val="3"/>
        </w:numPr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Wzór zaświadczenia o udzieleniu pomocy </w:t>
      </w:r>
      <w:r w:rsidRPr="00DD0C52">
        <w:rPr>
          <w:rFonts w:ascii="Arial" w:eastAsia="Arial" w:hAnsi="Arial" w:cs="Arial"/>
          <w:i/>
          <w:sz w:val="20"/>
          <w:szCs w:val="20"/>
        </w:rPr>
        <w:t xml:space="preserve">de </w:t>
      </w:r>
      <w:proofErr w:type="spellStart"/>
      <w:r w:rsidRPr="00DD0C52">
        <w:rPr>
          <w:rFonts w:ascii="Arial" w:eastAsia="Arial" w:hAnsi="Arial" w:cs="Arial"/>
          <w:i/>
          <w:sz w:val="20"/>
          <w:szCs w:val="20"/>
        </w:rPr>
        <w:t>minimis</w:t>
      </w:r>
      <w:proofErr w:type="spellEnd"/>
      <w:r w:rsidRPr="00DD0C52">
        <w:rPr>
          <w:rFonts w:ascii="Arial" w:eastAsia="Arial" w:hAnsi="Arial" w:cs="Arial"/>
          <w:sz w:val="20"/>
          <w:szCs w:val="20"/>
        </w:rPr>
        <w:t>.</w:t>
      </w:r>
    </w:p>
    <w:p w14:paraId="6828794B" w14:textId="6736EFDF" w:rsidR="00A21D62" w:rsidRPr="00DD0C52" w:rsidRDefault="00A21D62" w:rsidP="00CF270B">
      <w:pPr>
        <w:pStyle w:val="Akapitzlist"/>
        <w:widowControl w:val="0"/>
        <w:numPr>
          <w:ilvl w:val="0"/>
          <w:numId w:val="3"/>
        </w:numPr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 xml:space="preserve">Regulamin udziału. </w:t>
      </w:r>
    </w:p>
    <w:p w14:paraId="73C23093" w14:textId="76AF2B29" w:rsidR="00A21D62" w:rsidRPr="00DD0C52" w:rsidRDefault="00A21D62" w:rsidP="00CF270B">
      <w:pPr>
        <w:pStyle w:val="Akapitzlist"/>
        <w:widowControl w:val="0"/>
        <w:numPr>
          <w:ilvl w:val="0"/>
          <w:numId w:val="3"/>
        </w:numPr>
        <w:suppressAutoHyphens w:val="0"/>
        <w:spacing w:line="276" w:lineRule="auto"/>
        <w:ind w:left="357" w:hanging="357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>Klauzula informacyjna o</w:t>
      </w:r>
      <w:r w:rsidR="00CF270B" w:rsidRPr="00DD0C52">
        <w:rPr>
          <w:rFonts w:ascii="Arial" w:eastAsia="Arial" w:hAnsi="Arial" w:cs="Arial"/>
          <w:sz w:val="20"/>
          <w:szCs w:val="20"/>
        </w:rPr>
        <w:t xml:space="preserve"> przetwarzaniu danych osobowych beneficjenta</w:t>
      </w:r>
      <w:r w:rsidR="00DA6BF7" w:rsidRPr="00DD0C52">
        <w:rPr>
          <w:rFonts w:ascii="Arial" w:eastAsia="Arial" w:hAnsi="Arial" w:cs="Arial"/>
          <w:sz w:val="20"/>
          <w:szCs w:val="20"/>
        </w:rPr>
        <w:t>.</w:t>
      </w:r>
      <w:r w:rsidR="00CF270B" w:rsidRPr="00DD0C52">
        <w:rPr>
          <w:rFonts w:ascii="Arial" w:eastAsia="Arial" w:hAnsi="Arial" w:cs="Arial"/>
          <w:sz w:val="20"/>
          <w:szCs w:val="20"/>
        </w:rPr>
        <w:t xml:space="preserve"> </w:t>
      </w:r>
    </w:p>
    <w:p w14:paraId="3679B8FA" w14:textId="470003BD" w:rsidR="00A21D62" w:rsidRPr="00DD0C52" w:rsidRDefault="00A21D62" w:rsidP="00CF270B">
      <w:pPr>
        <w:pStyle w:val="Akapitzlist"/>
        <w:widowControl w:val="0"/>
        <w:numPr>
          <w:ilvl w:val="0"/>
          <w:numId w:val="3"/>
        </w:numPr>
        <w:suppressAutoHyphens w:val="0"/>
        <w:spacing w:line="276" w:lineRule="auto"/>
        <w:ind w:left="357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hAnsi="Arial" w:cs="Arial"/>
          <w:sz w:val="20"/>
          <w:szCs w:val="20"/>
        </w:rPr>
        <w:t xml:space="preserve">Oświadczenie </w:t>
      </w:r>
      <w:r w:rsidR="00DA6BF7" w:rsidRPr="00DD0C52">
        <w:rPr>
          <w:rFonts w:ascii="Arial" w:hAnsi="Arial" w:cs="Arial"/>
          <w:sz w:val="20"/>
          <w:szCs w:val="20"/>
        </w:rPr>
        <w:t>o wyrażeniu zgod</w:t>
      </w:r>
      <w:r w:rsidR="00CF270B" w:rsidRPr="00DD0C52">
        <w:rPr>
          <w:rFonts w:ascii="Arial" w:hAnsi="Arial" w:cs="Arial"/>
          <w:sz w:val="20"/>
          <w:szCs w:val="20"/>
        </w:rPr>
        <w:t>y na przetwarzanie danych osobowych przez Uczestnika Wyjazdu</w:t>
      </w:r>
      <w:r w:rsidR="00DA6BF7" w:rsidRPr="00DD0C52">
        <w:rPr>
          <w:rFonts w:ascii="Arial" w:hAnsi="Arial" w:cs="Arial"/>
          <w:sz w:val="20"/>
          <w:szCs w:val="20"/>
        </w:rPr>
        <w:t>.</w:t>
      </w:r>
    </w:p>
    <w:p w14:paraId="0031FA76" w14:textId="7BB03349" w:rsidR="00CF270B" w:rsidRPr="00DD0C52" w:rsidRDefault="00CF270B" w:rsidP="00CF270B">
      <w:pPr>
        <w:pStyle w:val="Akapitzlist"/>
        <w:widowControl w:val="0"/>
        <w:numPr>
          <w:ilvl w:val="0"/>
          <w:numId w:val="3"/>
        </w:numPr>
        <w:suppressAutoHyphens w:val="0"/>
        <w:spacing w:line="276" w:lineRule="auto"/>
        <w:ind w:left="357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hAnsi="Arial" w:cs="Arial"/>
          <w:sz w:val="20"/>
          <w:szCs w:val="20"/>
        </w:rPr>
        <w:t>Oświadczenie o wyrażeniu zgody na wykorzystywanie i udostępnianie wizerunku przez Uczestnika Wyjazdu</w:t>
      </w:r>
      <w:r w:rsidR="00DA6BF7" w:rsidRPr="00DD0C52">
        <w:rPr>
          <w:rFonts w:ascii="Arial" w:hAnsi="Arial" w:cs="Arial"/>
          <w:sz w:val="20"/>
          <w:szCs w:val="20"/>
        </w:rPr>
        <w:t>.</w:t>
      </w:r>
    </w:p>
    <w:p w14:paraId="2B16BAED" w14:textId="4B47B213" w:rsidR="00CF270B" w:rsidRPr="00DD0C52" w:rsidRDefault="00CF270B" w:rsidP="00CF270B">
      <w:pPr>
        <w:pStyle w:val="Akapitzlist"/>
        <w:widowControl w:val="0"/>
        <w:numPr>
          <w:ilvl w:val="0"/>
          <w:numId w:val="3"/>
        </w:numPr>
        <w:suppressAutoHyphens w:val="0"/>
        <w:spacing w:line="276" w:lineRule="auto"/>
        <w:ind w:left="357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Fonts w:ascii="Arial" w:eastAsia="Arial" w:hAnsi="Arial" w:cs="Arial"/>
          <w:sz w:val="20"/>
          <w:szCs w:val="20"/>
        </w:rPr>
        <w:t>Klauzula informacyjna o przetwarzaniu danych dla Uczestnika Wyjazdu</w:t>
      </w:r>
      <w:r w:rsidR="00DA6BF7" w:rsidRPr="00DD0C52">
        <w:rPr>
          <w:rFonts w:ascii="Arial" w:eastAsia="Arial" w:hAnsi="Arial" w:cs="Arial"/>
          <w:sz w:val="20"/>
          <w:szCs w:val="20"/>
        </w:rPr>
        <w:t>.</w:t>
      </w:r>
    </w:p>
    <w:p w14:paraId="1C86D71B" w14:textId="5C1A25BE" w:rsidR="00DA6BF7" w:rsidRPr="00DD0C52" w:rsidRDefault="00DA6BF7" w:rsidP="00CF270B">
      <w:pPr>
        <w:pStyle w:val="Akapitzlist"/>
        <w:widowControl w:val="0"/>
        <w:numPr>
          <w:ilvl w:val="0"/>
          <w:numId w:val="3"/>
        </w:numPr>
        <w:suppressAutoHyphens w:val="0"/>
        <w:spacing w:line="276" w:lineRule="auto"/>
        <w:ind w:left="357"/>
        <w:jc w:val="both"/>
        <w:rPr>
          <w:rFonts w:ascii="Arial" w:eastAsia="Arial" w:hAnsi="Arial" w:cs="Arial"/>
          <w:sz w:val="20"/>
          <w:szCs w:val="20"/>
        </w:rPr>
      </w:pPr>
      <w:r w:rsidRPr="00DD0C52">
        <w:rPr>
          <w:rStyle w:val="FontStyle12"/>
          <w:b w:val="0"/>
          <w:sz w:val="20"/>
          <w:szCs w:val="20"/>
        </w:rPr>
        <w:t xml:space="preserve">Oświadczenie </w:t>
      </w:r>
      <w:r w:rsidRPr="00DD0C52">
        <w:rPr>
          <w:rFonts w:ascii="Arial" w:hAnsi="Arial" w:cs="Arial"/>
          <w:bCs/>
          <w:sz w:val="20"/>
          <w:szCs w:val="20"/>
        </w:rPr>
        <w:t xml:space="preserve">o otrzymanej pomocy de </w:t>
      </w:r>
      <w:proofErr w:type="spellStart"/>
      <w:r w:rsidRPr="00DD0C52">
        <w:rPr>
          <w:rFonts w:ascii="Arial" w:hAnsi="Arial" w:cs="Arial"/>
          <w:bCs/>
          <w:sz w:val="20"/>
          <w:szCs w:val="20"/>
        </w:rPr>
        <w:t>minimis</w:t>
      </w:r>
      <w:proofErr w:type="spellEnd"/>
      <w:r w:rsidRPr="00DD0C52">
        <w:rPr>
          <w:rFonts w:ascii="Arial" w:hAnsi="Arial" w:cs="Arial"/>
          <w:bCs/>
          <w:sz w:val="20"/>
          <w:szCs w:val="20"/>
        </w:rPr>
        <w:t xml:space="preserve">, pomocy de </w:t>
      </w:r>
      <w:proofErr w:type="spellStart"/>
      <w:r w:rsidRPr="00DD0C52">
        <w:rPr>
          <w:rFonts w:ascii="Arial" w:hAnsi="Arial" w:cs="Arial"/>
          <w:bCs/>
          <w:sz w:val="20"/>
          <w:szCs w:val="20"/>
        </w:rPr>
        <w:t>minimis</w:t>
      </w:r>
      <w:proofErr w:type="spellEnd"/>
      <w:r w:rsidRPr="00DD0C52">
        <w:rPr>
          <w:rFonts w:ascii="Arial" w:hAnsi="Arial" w:cs="Arial"/>
          <w:bCs/>
          <w:sz w:val="20"/>
          <w:szCs w:val="20"/>
        </w:rPr>
        <w:t xml:space="preserve"> w rolnictwie, pomocy de </w:t>
      </w:r>
      <w:proofErr w:type="spellStart"/>
      <w:r w:rsidRPr="00DD0C52">
        <w:rPr>
          <w:rFonts w:ascii="Arial" w:hAnsi="Arial" w:cs="Arial"/>
          <w:bCs/>
          <w:sz w:val="20"/>
          <w:szCs w:val="20"/>
        </w:rPr>
        <w:t>minimis</w:t>
      </w:r>
      <w:proofErr w:type="spellEnd"/>
      <w:r w:rsidRPr="00DD0C52">
        <w:rPr>
          <w:rFonts w:ascii="Arial" w:hAnsi="Arial" w:cs="Arial"/>
          <w:bCs/>
          <w:sz w:val="20"/>
          <w:szCs w:val="20"/>
        </w:rPr>
        <w:t xml:space="preserve"> w rybołówstwie.</w:t>
      </w:r>
    </w:p>
    <w:p w14:paraId="76BA1AB8" w14:textId="77777777" w:rsidR="00A21D62" w:rsidRPr="00DD0C52" w:rsidRDefault="00A21D62" w:rsidP="00CF270B">
      <w:pPr>
        <w:spacing w:line="276" w:lineRule="auto"/>
        <w:ind w:left="357"/>
        <w:jc w:val="both"/>
        <w:rPr>
          <w:rFonts w:ascii="Arial" w:eastAsia="Arial" w:hAnsi="Arial" w:cs="Arial"/>
          <w:sz w:val="20"/>
          <w:szCs w:val="20"/>
        </w:rPr>
      </w:pPr>
    </w:p>
    <w:p w14:paraId="5CA0051F" w14:textId="77777777" w:rsidR="00A21D62" w:rsidRPr="00DD0C52" w:rsidRDefault="00A21D62" w:rsidP="00A21D62">
      <w:pPr>
        <w:spacing w:line="276" w:lineRule="auto"/>
        <w:jc w:val="both"/>
        <w:rPr>
          <w:rFonts w:ascii="Arial" w:eastAsia="Arial" w:hAnsi="Arial" w:cs="Arial"/>
          <w:b/>
          <w:bCs/>
          <w:sz w:val="20"/>
          <w:szCs w:val="20"/>
        </w:rPr>
      </w:pPr>
    </w:p>
    <w:p w14:paraId="01F14EE8" w14:textId="77777777" w:rsidR="00A21D62" w:rsidRPr="00DD0C52" w:rsidRDefault="00A21D62" w:rsidP="00A21D62">
      <w:pPr>
        <w:spacing w:line="276" w:lineRule="auto"/>
        <w:jc w:val="both"/>
        <w:rPr>
          <w:rFonts w:ascii="Arial" w:eastAsia="Arial" w:hAnsi="Arial" w:cs="Arial"/>
          <w:b/>
          <w:bCs/>
          <w:sz w:val="20"/>
          <w:szCs w:val="20"/>
        </w:rPr>
      </w:pPr>
      <w:r w:rsidRPr="00DD0C52">
        <w:rPr>
          <w:rFonts w:ascii="Arial" w:eastAsia="Arial" w:hAnsi="Arial" w:cs="Arial"/>
          <w:b/>
          <w:bCs/>
          <w:sz w:val="20"/>
          <w:szCs w:val="20"/>
        </w:rPr>
        <w:t>Województwo Łódzkie</w:t>
      </w:r>
      <w:r w:rsidRPr="00DD0C52">
        <w:rPr>
          <w:rFonts w:ascii="Arial" w:eastAsia="Arial" w:hAnsi="Arial" w:cs="Arial"/>
          <w:b/>
          <w:bCs/>
          <w:sz w:val="20"/>
          <w:szCs w:val="20"/>
        </w:rPr>
        <w:tab/>
      </w:r>
      <w:r w:rsidRPr="00DD0C52">
        <w:rPr>
          <w:rFonts w:ascii="Arial" w:eastAsia="Arial" w:hAnsi="Arial" w:cs="Arial"/>
          <w:b/>
          <w:bCs/>
          <w:sz w:val="20"/>
          <w:szCs w:val="20"/>
        </w:rPr>
        <w:tab/>
      </w:r>
      <w:r w:rsidRPr="00DD0C52">
        <w:rPr>
          <w:rFonts w:ascii="Arial" w:eastAsia="Arial" w:hAnsi="Arial" w:cs="Arial"/>
          <w:b/>
          <w:bCs/>
          <w:sz w:val="20"/>
          <w:szCs w:val="20"/>
        </w:rPr>
        <w:tab/>
      </w:r>
      <w:r w:rsidRPr="00DD0C52">
        <w:rPr>
          <w:rFonts w:ascii="Arial" w:eastAsia="Arial" w:hAnsi="Arial" w:cs="Arial"/>
          <w:b/>
          <w:bCs/>
          <w:sz w:val="20"/>
          <w:szCs w:val="20"/>
        </w:rPr>
        <w:tab/>
      </w:r>
      <w:r w:rsidRPr="00DD0C52">
        <w:rPr>
          <w:rFonts w:ascii="Arial" w:eastAsia="Arial" w:hAnsi="Arial" w:cs="Arial"/>
          <w:b/>
          <w:bCs/>
          <w:sz w:val="20"/>
          <w:szCs w:val="20"/>
        </w:rPr>
        <w:tab/>
        <w:t xml:space="preserve">                   </w:t>
      </w:r>
      <w:r w:rsidRPr="00DD0C52">
        <w:rPr>
          <w:rFonts w:ascii="Arial" w:eastAsia="Arial" w:hAnsi="Arial" w:cs="Arial"/>
          <w:b/>
          <w:bCs/>
          <w:sz w:val="20"/>
          <w:szCs w:val="20"/>
        </w:rPr>
        <w:tab/>
      </w:r>
      <w:r w:rsidRPr="00DD0C52">
        <w:rPr>
          <w:rFonts w:ascii="Arial" w:eastAsia="Arial" w:hAnsi="Arial" w:cs="Arial"/>
          <w:b/>
          <w:bCs/>
          <w:sz w:val="20"/>
          <w:szCs w:val="20"/>
        </w:rPr>
        <w:tab/>
        <w:t>Beneficjent</w:t>
      </w:r>
    </w:p>
    <w:p w14:paraId="216CC930" w14:textId="77777777" w:rsidR="00A21D62" w:rsidRPr="00DD0C52" w:rsidRDefault="00A21D62" w:rsidP="00A21D62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</w:p>
    <w:bookmarkEnd w:id="2"/>
    <w:p w14:paraId="656F050A" w14:textId="77777777" w:rsidR="00A21D62" w:rsidRDefault="00A21D62" w:rsidP="00A21D62">
      <w:pPr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6F212FDD" w14:textId="77777777" w:rsidR="005B02AD" w:rsidRDefault="005B02AD" w:rsidP="00463560">
      <w:pPr>
        <w:rPr>
          <w:rFonts w:ascii="Arial" w:eastAsia="Arial" w:hAnsi="Arial" w:cs="Arial"/>
          <w:sz w:val="20"/>
          <w:szCs w:val="20"/>
        </w:rPr>
      </w:pPr>
    </w:p>
    <w:p w14:paraId="67362C51" w14:textId="77777777" w:rsidR="005B02AD" w:rsidRDefault="005B02AD" w:rsidP="005B02AD">
      <w:pPr>
        <w:rPr>
          <w:rFonts w:ascii="Arial" w:eastAsia="Arial" w:hAnsi="Arial" w:cs="Arial"/>
          <w:sz w:val="20"/>
          <w:szCs w:val="20"/>
        </w:rPr>
      </w:pPr>
    </w:p>
    <w:p w14:paraId="244F0328" w14:textId="77777777" w:rsidR="008C6E1B" w:rsidRPr="005B02AD" w:rsidRDefault="005B02AD" w:rsidP="005B02AD">
      <w:pPr>
        <w:tabs>
          <w:tab w:val="left" w:pos="1005"/>
        </w:tabs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ab/>
      </w:r>
    </w:p>
    <w:sectPr w:rsidR="008C6E1B" w:rsidRPr="005B02AD" w:rsidSect="00086D92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861" w:right="1417" w:bottom="1843" w:left="1417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B17B970" w14:textId="77777777" w:rsidR="008B0065" w:rsidRDefault="008B0065">
      <w:r>
        <w:separator/>
      </w:r>
    </w:p>
  </w:endnote>
  <w:endnote w:type="continuationSeparator" w:id="0">
    <w:p w14:paraId="7CFD9294" w14:textId="77777777" w:rsidR="008B0065" w:rsidRDefault="008B00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" w:hAnsi="Arial" w:cs="Arial"/>
        <w:sz w:val="20"/>
        <w:szCs w:val="20"/>
      </w:rPr>
      <w:id w:val="1925147089"/>
      <w:docPartObj>
        <w:docPartGallery w:val="Page Numbers (Bottom of Page)"/>
        <w:docPartUnique/>
      </w:docPartObj>
    </w:sdtPr>
    <w:sdtEndPr/>
    <w:sdtContent>
      <w:p w14:paraId="61F7AF3F" w14:textId="728253DA" w:rsidR="00086D92" w:rsidRPr="00086D92" w:rsidRDefault="00086D92">
        <w:pPr>
          <w:pStyle w:val="Stopka"/>
          <w:jc w:val="right"/>
          <w:rPr>
            <w:rFonts w:ascii="Arial" w:hAnsi="Arial" w:cs="Arial"/>
            <w:sz w:val="20"/>
            <w:szCs w:val="20"/>
          </w:rPr>
        </w:pPr>
        <w:r w:rsidRPr="00086D92">
          <w:rPr>
            <w:rFonts w:ascii="Arial" w:hAnsi="Arial" w:cs="Arial"/>
            <w:noProof/>
            <w:color w:val="000000"/>
            <w:sz w:val="20"/>
            <w:szCs w:val="20"/>
            <w:lang w:val="pl-PL" w:eastAsia="zh-CN"/>
          </w:rPr>
          <w:drawing>
            <wp:inline distT="0" distB="0" distL="0" distR="0" wp14:anchorId="27FD8079" wp14:editId="43365B34">
              <wp:extent cx="5756275" cy="616585"/>
              <wp:effectExtent l="0" t="0" r="0" b="0"/>
              <wp:docPr id="22" name="Obraz 22" descr="W:\Pisma\Pisma 2024\433\InterEuropa\LOGOTYPY FEŁ 2021 2027\POZIOM\UKLAD POZIOMY\KOLOR\FE+RP+UE+WL-KOLOR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3" descr="W:\Pisma\Pisma 2024\433\InterEuropa\LOGOTYPY FEŁ 2021 2027\POZIOM\UKLAD POZIOMY\KOLOR\FE+RP+UE+WL-KOLOR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56275" cy="6165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086D92">
          <w:rPr>
            <w:rFonts w:ascii="Arial" w:hAnsi="Arial" w:cs="Arial"/>
            <w:sz w:val="20"/>
            <w:szCs w:val="20"/>
          </w:rPr>
          <w:fldChar w:fldCharType="begin"/>
        </w:r>
        <w:r w:rsidRPr="00086D92">
          <w:rPr>
            <w:rFonts w:ascii="Arial" w:hAnsi="Arial" w:cs="Arial"/>
            <w:sz w:val="20"/>
            <w:szCs w:val="20"/>
          </w:rPr>
          <w:instrText>PAGE   \* MERGEFORMAT</w:instrText>
        </w:r>
        <w:r w:rsidRPr="00086D92">
          <w:rPr>
            <w:rFonts w:ascii="Arial" w:hAnsi="Arial" w:cs="Arial"/>
            <w:sz w:val="20"/>
            <w:szCs w:val="20"/>
          </w:rPr>
          <w:fldChar w:fldCharType="separate"/>
        </w:r>
        <w:r w:rsidR="00DD0C52" w:rsidRPr="00DD0C52">
          <w:rPr>
            <w:rFonts w:ascii="Arial" w:hAnsi="Arial" w:cs="Arial"/>
            <w:noProof/>
            <w:sz w:val="20"/>
            <w:szCs w:val="20"/>
            <w:lang w:val="pl-PL"/>
          </w:rPr>
          <w:t>3</w:t>
        </w:r>
        <w:r w:rsidRPr="00086D92">
          <w:rPr>
            <w:rFonts w:ascii="Arial" w:hAnsi="Arial" w:cs="Arial"/>
            <w:sz w:val="20"/>
            <w:szCs w:val="20"/>
          </w:rPr>
          <w:fldChar w:fldCharType="end"/>
        </w:r>
      </w:p>
    </w:sdtContent>
  </w:sdt>
  <w:p w14:paraId="7DF86B6C" w14:textId="1EFB77A7" w:rsidR="00173263" w:rsidRDefault="00173263" w:rsidP="0060546B">
    <w:pPr>
      <w:pStyle w:val="Stopk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91E89E" w14:textId="77777777" w:rsidR="00A0256C" w:rsidRDefault="00A0256C" w:rsidP="00C4420C">
    <w:pPr>
      <w:pStyle w:val="Stopka"/>
      <w:pBdr>
        <w:top w:val="single" w:sz="4" w:space="1" w:color="auto"/>
      </w:pBdr>
      <w:tabs>
        <w:tab w:val="center" w:pos="4861"/>
      </w:tabs>
      <w:rPr>
        <w:rFonts w:ascii="Arial" w:hAnsi="Arial" w:cs="Arial"/>
        <w:b/>
        <w:sz w:val="16"/>
        <w:szCs w:val="16"/>
      </w:rPr>
    </w:pPr>
  </w:p>
  <w:p w14:paraId="1F95CBCB" w14:textId="77777777" w:rsidR="00A0256C" w:rsidRDefault="00A0256C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</w:p>
  <w:p w14:paraId="50B7EEC8" w14:textId="77777777" w:rsidR="00A0256C" w:rsidRDefault="00A0256C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</w:p>
  <w:p w14:paraId="3B5045CC" w14:textId="77777777" w:rsidR="00A0256C" w:rsidRDefault="00A0256C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</w:p>
  <w:p w14:paraId="11928678" w14:textId="77777777" w:rsidR="00A0256C" w:rsidRDefault="00A0256C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</w:p>
  <w:p w14:paraId="3D3D5786" w14:textId="77777777" w:rsidR="00A0256C" w:rsidRPr="00CA4DB0" w:rsidRDefault="0088244D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  <w:r>
      <w:rPr>
        <w:rFonts w:ascii="Arial" w:hAnsi="Arial" w:cs="Arial"/>
        <w:b/>
        <w:noProof/>
        <w:sz w:val="16"/>
        <w:szCs w:val="16"/>
        <w:lang w:val="pl-PL" w:eastAsia="zh-CN"/>
      </w:rPr>
      <w:drawing>
        <wp:anchor distT="0" distB="0" distL="114300" distR="114300" simplePos="0" relativeHeight="251656704" behindDoc="1" locked="0" layoutInCell="1" allowOverlap="1" wp14:anchorId="71291B70" wp14:editId="510E7FC3">
          <wp:simplePos x="0" y="0"/>
          <wp:positionH relativeFrom="margin">
            <wp:posOffset>800100</wp:posOffset>
          </wp:positionH>
          <wp:positionV relativeFrom="margin">
            <wp:posOffset>9029700</wp:posOffset>
          </wp:positionV>
          <wp:extent cx="4602480" cy="374015"/>
          <wp:effectExtent l="0" t="0" r="0" b="0"/>
          <wp:wrapNone/>
          <wp:docPr id="23" name="Obraz 23" descr="LOGOTYPY_KOLOROWY_EF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" descr="LOGOTYPY_KOLOROWY_EFR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02480" cy="374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0256C" w:rsidRPr="001616A2">
      <w:rPr>
        <w:rFonts w:ascii="Arial" w:hAnsi="Arial" w:cs="Arial"/>
        <w:b/>
        <w:sz w:val="16"/>
        <w:szCs w:val="16"/>
      </w:rPr>
      <w:t>FUNDUSZEEUROP EJSKIE DLA ROZWOJU REGIONU ŁÓDZKIEGO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9FC920" w14:textId="77777777" w:rsidR="008B0065" w:rsidRDefault="008B0065">
      <w:r>
        <w:separator/>
      </w:r>
    </w:p>
  </w:footnote>
  <w:footnote w:type="continuationSeparator" w:id="0">
    <w:p w14:paraId="3C1E88EF" w14:textId="77777777" w:rsidR="008B0065" w:rsidRDefault="008B00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364387" w14:textId="264DAB92" w:rsidR="00F9708B" w:rsidRPr="00F9708B" w:rsidRDefault="0088244D" w:rsidP="00F9708B">
    <w:pPr>
      <w:spacing w:line="276" w:lineRule="auto"/>
      <w:jc w:val="right"/>
      <w:rPr>
        <w:rFonts w:ascii="Arial" w:hAnsi="Arial" w:cs="Arial"/>
        <w:b/>
        <w:sz w:val="18"/>
        <w:szCs w:val="18"/>
      </w:rPr>
    </w:pPr>
    <w:r w:rsidRPr="00F9708B">
      <w:rPr>
        <w:rFonts w:ascii="Arial" w:hAnsi="Arial" w:cs="Arial"/>
        <w:b/>
        <w:noProof/>
        <w:sz w:val="18"/>
        <w:szCs w:val="18"/>
        <w:lang w:eastAsia="zh-CN"/>
      </w:rPr>
      <mc:AlternateContent>
        <mc:Choice Requires="wps">
          <w:drawing>
            <wp:anchor distT="0" distB="0" distL="114300" distR="114300" simplePos="0" relativeHeight="251658752" behindDoc="0" locked="0" layoutInCell="0" allowOverlap="1" wp14:anchorId="12DCEE06" wp14:editId="40A426F5">
              <wp:simplePos x="0" y="0"/>
              <wp:positionH relativeFrom="page">
                <wp:posOffset>6846570</wp:posOffset>
              </wp:positionH>
              <wp:positionV relativeFrom="page">
                <wp:posOffset>7609205</wp:posOffset>
              </wp:positionV>
              <wp:extent cx="523875" cy="2183130"/>
              <wp:effectExtent l="0" t="0" r="1905" b="0"/>
              <wp:wrapNone/>
              <wp:docPr id="2" name="Rectangle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23875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484138" w14:textId="093527F9" w:rsidR="00F9708B" w:rsidRPr="00F9708B" w:rsidRDefault="00F9708B">
                          <w:pPr>
                            <w:pStyle w:val="Stopka"/>
                            <w:rPr>
                              <w:rFonts w:ascii="Calibri Light" w:hAnsi="Calibri Light"/>
                              <w:sz w:val="44"/>
                              <w:szCs w:val="44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12DCEE06" id="Rectangle 31" o:spid="_x0000_s1026" style="position:absolute;left:0;text-align:left;margin-left:539.1pt;margin-top:599.15pt;width:41.25pt;height:171.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" o:allowincell="f" filled="f" stroked="f">
              <v:textbox style="layout-flow:vertical;mso-layout-flow-alt:bottom-to-top;mso-fit-shape-to-text:t">
                <w:txbxContent>
                  <w:p w14:paraId="34484138" w14:textId="093527F9" w:rsidR="00F9708B" w:rsidRPr="00F9708B" w:rsidRDefault="00F9708B">
                    <w:pPr>
                      <w:pStyle w:val="Stopka"/>
                      <w:rPr>
                        <w:rFonts w:ascii="Calibri Light" w:hAnsi="Calibri Light"/>
                        <w:sz w:val="44"/>
                        <w:szCs w:val="4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 w:rsidR="00F9708B" w:rsidRPr="00F9708B">
      <w:rPr>
        <w:rFonts w:ascii="Arial" w:hAnsi="Arial" w:cs="Arial"/>
        <w:b/>
        <w:sz w:val="18"/>
        <w:szCs w:val="18"/>
      </w:rPr>
      <w:t>Załącznik nr 3 do Regulaminu</w:t>
    </w:r>
    <w:r w:rsidR="00527709">
      <w:rPr>
        <w:rFonts w:ascii="Arial" w:hAnsi="Arial" w:cs="Arial"/>
        <w:b/>
        <w:sz w:val="18"/>
        <w:szCs w:val="18"/>
      </w:rPr>
      <w:t xml:space="preserve"> rekrutacji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DBF7EA" w14:textId="77777777" w:rsidR="00A0256C" w:rsidRPr="005D1ED1" w:rsidRDefault="00A0256C" w:rsidP="00E72953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</w:p>
  <w:p w14:paraId="64C2C025" w14:textId="77777777" w:rsidR="00A0256C" w:rsidRDefault="00A0256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Num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eastAsia="Times New Roman" w:cs="Times New Roman"/>
        <w:sz w:val="22"/>
        <w:szCs w:val="22"/>
      </w:rPr>
    </w:lvl>
    <w:lvl w:ilvl="1">
      <w:start w:val="1"/>
      <w:numFmt w:val="bullet"/>
      <w:lvlText w:val="-"/>
      <w:lvlJc w:val="left"/>
      <w:pPr>
        <w:tabs>
          <w:tab w:val="num" w:pos="0"/>
        </w:tabs>
        <w:ind w:left="1080" w:hanging="360"/>
      </w:pPr>
      <w:rPr>
        <w:rFonts w:ascii="Times New Roman" w:hAnsi="Times New Roman"/>
        <w:sz w:val="22"/>
      </w:rPr>
    </w:lvl>
    <w:lvl w:ilvl="2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</w:abstractNum>
  <w:abstractNum w:abstractNumId="1" w15:restartNumberingAfterBreak="0">
    <w:nsid w:val="00000002"/>
    <w:multiLevelType w:val="multilevel"/>
    <w:tmpl w:val="00000002"/>
    <w:name w:val="WWNum5"/>
    <w:lvl w:ilvl="0">
      <w:start w:val="1"/>
      <w:numFmt w:val="upperRoman"/>
      <w:lvlText w:val="%1"/>
      <w:lvlJc w:val="left"/>
      <w:pPr>
        <w:tabs>
          <w:tab w:val="num" w:pos="0"/>
        </w:tabs>
        <w:ind w:left="720" w:hanging="305"/>
      </w:pPr>
      <w:rPr>
        <w:rFonts w:eastAsia="Times New Roman" w:cs="Times New Roman"/>
        <w:b/>
        <w:bCs/>
        <w:sz w:val="22"/>
        <w:szCs w:val="22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</w:abstractNum>
  <w:abstractNum w:abstractNumId="2" w15:restartNumberingAfterBreak="0">
    <w:nsid w:val="00000003"/>
    <w:multiLevelType w:val="multilevel"/>
    <w:tmpl w:val="00000003"/>
    <w:name w:val="WWNum9"/>
    <w:lvl w:ilvl="0">
      <w:start w:val="1"/>
      <w:numFmt w:val="bullet"/>
      <w:lvlText w:val=""/>
      <w:lvlJc w:val="left"/>
      <w:pPr>
        <w:tabs>
          <w:tab w:val="num" w:pos="0"/>
        </w:tabs>
        <w:ind w:left="191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63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35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07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79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51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23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95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679" w:hanging="360"/>
      </w:pPr>
      <w:rPr>
        <w:rFonts w:ascii="Wingdings" w:hAnsi="Wingdings"/>
      </w:rPr>
    </w:lvl>
  </w:abstractNum>
  <w:abstractNum w:abstractNumId="3" w15:restartNumberingAfterBreak="0">
    <w:nsid w:val="00000004"/>
    <w:multiLevelType w:val="multilevel"/>
    <w:tmpl w:val="00000004"/>
    <w:name w:val="WWNum1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4" w15:restartNumberingAfterBreak="0">
    <w:nsid w:val="00000005"/>
    <w:multiLevelType w:val="multilevel"/>
    <w:tmpl w:val="00000005"/>
    <w:name w:val="WWNum12"/>
    <w:lvl w:ilvl="0">
      <w:start w:val="1"/>
      <w:numFmt w:val="decimal"/>
      <w:lvlText w:val="%1."/>
      <w:lvlJc w:val="left"/>
      <w:pPr>
        <w:tabs>
          <w:tab w:val="num" w:pos="0"/>
        </w:tabs>
        <w:ind w:left="1065" w:hanging="705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00000006"/>
    <w:multiLevelType w:val="multilevel"/>
    <w:tmpl w:val="00000006"/>
    <w:name w:val="WWNum13"/>
    <w:lvl w:ilvl="0">
      <w:start w:val="1"/>
      <w:numFmt w:val="decimal"/>
      <w:lvlText w:val="%1."/>
      <w:lvlJc w:val="left"/>
      <w:pPr>
        <w:tabs>
          <w:tab w:val="num" w:pos="0"/>
        </w:tabs>
        <w:ind w:left="1065" w:hanging="705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00000007"/>
    <w:multiLevelType w:val="multilevel"/>
    <w:tmpl w:val="00000007"/>
    <w:name w:val="WWNum14"/>
    <w:lvl w:ilvl="0">
      <w:start w:val="1"/>
      <w:numFmt w:val="decimal"/>
      <w:lvlText w:val="%1."/>
      <w:lvlJc w:val="left"/>
      <w:pPr>
        <w:tabs>
          <w:tab w:val="num" w:pos="0"/>
        </w:tabs>
        <w:ind w:left="1065" w:hanging="705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00000008"/>
    <w:multiLevelType w:val="multilevel"/>
    <w:tmpl w:val="00000008"/>
    <w:name w:val="WWNum17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2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6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8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4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2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40" w:hanging="360"/>
      </w:pPr>
      <w:rPr>
        <w:rFonts w:ascii="Wingdings" w:hAnsi="Wingdings"/>
      </w:rPr>
    </w:lvl>
  </w:abstractNum>
  <w:abstractNum w:abstractNumId="8" w15:restartNumberingAfterBreak="0">
    <w:nsid w:val="00000009"/>
    <w:multiLevelType w:val="multilevel"/>
    <w:tmpl w:val="00000009"/>
    <w:name w:val="WWNum18"/>
    <w:lvl w:ilvl="0">
      <w:start w:val="1"/>
      <w:numFmt w:val="decimal"/>
      <w:lvlText w:val="%1."/>
      <w:lvlJc w:val="right"/>
      <w:pPr>
        <w:tabs>
          <w:tab w:val="num" w:pos="0"/>
        </w:tabs>
        <w:ind w:left="720" w:hanging="360"/>
      </w:pPr>
      <w:rPr>
        <w:rFonts w:cs="Times New Roman"/>
        <w:b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0000000A"/>
    <w:multiLevelType w:val="multilevel"/>
    <w:tmpl w:val="0000000A"/>
    <w:name w:val="WW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0000000B"/>
    <w:multiLevelType w:val="multilevel"/>
    <w:tmpl w:val="0000000B"/>
    <w:name w:val="WWNum22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/>
      </w:rPr>
    </w:lvl>
  </w:abstractNum>
  <w:abstractNum w:abstractNumId="11" w15:restartNumberingAfterBreak="0">
    <w:nsid w:val="0000000C"/>
    <w:multiLevelType w:val="multilevel"/>
    <w:tmpl w:val="0000000C"/>
    <w:name w:val="WWNum23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/>
      </w:rPr>
    </w:lvl>
  </w:abstractNum>
  <w:abstractNum w:abstractNumId="12" w15:restartNumberingAfterBreak="0">
    <w:nsid w:val="181C1601"/>
    <w:multiLevelType w:val="hybridMultilevel"/>
    <w:tmpl w:val="26529444"/>
    <w:lvl w:ilvl="0" w:tplc="A0BE095C">
      <w:start w:val="1"/>
      <w:numFmt w:val="decimal"/>
      <w:lvlText w:val="%1."/>
      <w:lvlJc w:val="left"/>
      <w:pPr>
        <w:ind w:left="36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3" w:hanging="360"/>
      </w:pPr>
    </w:lvl>
    <w:lvl w:ilvl="2" w:tplc="0415001B" w:tentative="1">
      <w:start w:val="1"/>
      <w:numFmt w:val="lowerRoman"/>
      <w:lvlText w:val="%3."/>
      <w:lvlJc w:val="right"/>
      <w:pPr>
        <w:ind w:left="1803" w:hanging="180"/>
      </w:pPr>
    </w:lvl>
    <w:lvl w:ilvl="3" w:tplc="0415000F" w:tentative="1">
      <w:start w:val="1"/>
      <w:numFmt w:val="decimal"/>
      <w:lvlText w:val="%4."/>
      <w:lvlJc w:val="left"/>
      <w:pPr>
        <w:ind w:left="2523" w:hanging="360"/>
      </w:pPr>
    </w:lvl>
    <w:lvl w:ilvl="4" w:tplc="04150019" w:tentative="1">
      <w:start w:val="1"/>
      <w:numFmt w:val="lowerLetter"/>
      <w:lvlText w:val="%5."/>
      <w:lvlJc w:val="left"/>
      <w:pPr>
        <w:ind w:left="3243" w:hanging="360"/>
      </w:pPr>
    </w:lvl>
    <w:lvl w:ilvl="5" w:tplc="0415001B" w:tentative="1">
      <w:start w:val="1"/>
      <w:numFmt w:val="lowerRoman"/>
      <w:lvlText w:val="%6."/>
      <w:lvlJc w:val="right"/>
      <w:pPr>
        <w:ind w:left="3963" w:hanging="180"/>
      </w:pPr>
    </w:lvl>
    <w:lvl w:ilvl="6" w:tplc="0415000F" w:tentative="1">
      <w:start w:val="1"/>
      <w:numFmt w:val="decimal"/>
      <w:lvlText w:val="%7."/>
      <w:lvlJc w:val="left"/>
      <w:pPr>
        <w:ind w:left="4683" w:hanging="360"/>
      </w:pPr>
    </w:lvl>
    <w:lvl w:ilvl="7" w:tplc="04150019" w:tentative="1">
      <w:start w:val="1"/>
      <w:numFmt w:val="lowerLetter"/>
      <w:lvlText w:val="%8."/>
      <w:lvlJc w:val="left"/>
      <w:pPr>
        <w:ind w:left="5403" w:hanging="360"/>
      </w:pPr>
    </w:lvl>
    <w:lvl w:ilvl="8" w:tplc="0415001B" w:tentative="1">
      <w:start w:val="1"/>
      <w:numFmt w:val="lowerRoman"/>
      <w:lvlText w:val="%9."/>
      <w:lvlJc w:val="right"/>
      <w:pPr>
        <w:ind w:left="6123" w:hanging="180"/>
      </w:pPr>
    </w:lvl>
  </w:abstractNum>
  <w:abstractNum w:abstractNumId="13" w15:restartNumberingAfterBreak="0">
    <w:nsid w:val="1C0368D2"/>
    <w:multiLevelType w:val="hybridMultilevel"/>
    <w:tmpl w:val="FD344F6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3A619E9"/>
    <w:multiLevelType w:val="hybridMultilevel"/>
    <w:tmpl w:val="94CA7A1C"/>
    <w:lvl w:ilvl="0" w:tplc="C69E169A">
      <w:start w:val="1"/>
      <w:numFmt w:val="lowerLetter"/>
      <w:lvlText w:val="%1)"/>
      <w:lvlJc w:val="left"/>
      <w:pPr>
        <w:ind w:left="72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3" w:hanging="360"/>
      </w:pPr>
    </w:lvl>
    <w:lvl w:ilvl="2" w:tplc="0415001B" w:tentative="1">
      <w:start w:val="1"/>
      <w:numFmt w:val="lowerRoman"/>
      <w:lvlText w:val="%3."/>
      <w:lvlJc w:val="right"/>
      <w:pPr>
        <w:ind w:left="2163" w:hanging="180"/>
      </w:pPr>
    </w:lvl>
    <w:lvl w:ilvl="3" w:tplc="0415000F" w:tentative="1">
      <w:start w:val="1"/>
      <w:numFmt w:val="decimal"/>
      <w:lvlText w:val="%4."/>
      <w:lvlJc w:val="left"/>
      <w:pPr>
        <w:ind w:left="2883" w:hanging="360"/>
      </w:pPr>
    </w:lvl>
    <w:lvl w:ilvl="4" w:tplc="04150019" w:tentative="1">
      <w:start w:val="1"/>
      <w:numFmt w:val="lowerLetter"/>
      <w:lvlText w:val="%5."/>
      <w:lvlJc w:val="left"/>
      <w:pPr>
        <w:ind w:left="3603" w:hanging="360"/>
      </w:pPr>
    </w:lvl>
    <w:lvl w:ilvl="5" w:tplc="0415001B" w:tentative="1">
      <w:start w:val="1"/>
      <w:numFmt w:val="lowerRoman"/>
      <w:lvlText w:val="%6."/>
      <w:lvlJc w:val="right"/>
      <w:pPr>
        <w:ind w:left="4323" w:hanging="180"/>
      </w:pPr>
    </w:lvl>
    <w:lvl w:ilvl="6" w:tplc="0415000F" w:tentative="1">
      <w:start w:val="1"/>
      <w:numFmt w:val="decimal"/>
      <w:lvlText w:val="%7."/>
      <w:lvlJc w:val="left"/>
      <w:pPr>
        <w:ind w:left="5043" w:hanging="360"/>
      </w:pPr>
    </w:lvl>
    <w:lvl w:ilvl="7" w:tplc="04150019" w:tentative="1">
      <w:start w:val="1"/>
      <w:numFmt w:val="lowerLetter"/>
      <w:lvlText w:val="%8."/>
      <w:lvlJc w:val="left"/>
      <w:pPr>
        <w:ind w:left="5763" w:hanging="360"/>
      </w:pPr>
    </w:lvl>
    <w:lvl w:ilvl="8" w:tplc="0415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15" w15:restartNumberingAfterBreak="0">
    <w:nsid w:val="390F34F7"/>
    <w:multiLevelType w:val="hybridMultilevel"/>
    <w:tmpl w:val="4C12D45E"/>
    <w:lvl w:ilvl="0" w:tplc="CB2AC508">
      <w:start w:val="1"/>
      <w:numFmt w:val="decimal"/>
      <w:lvlText w:val="%1."/>
      <w:lvlJc w:val="left"/>
      <w:pPr>
        <w:ind w:left="36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3" w:hanging="360"/>
      </w:pPr>
    </w:lvl>
    <w:lvl w:ilvl="2" w:tplc="0415001B" w:tentative="1">
      <w:start w:val="1"/>
      <w:numFmt w:val="lowerRoman"/>
      <w:lvlText w:val="%3."/>
      <w:lvlJc w:val="right"/>
      <w:pPr>
        <w:ind w:left="1803" w:hanging="180"/>
      </w:pPr>
    </w:lvl>
    <w:lvl w:ilvl="3" w:tplc="0415000F" w:tentative="1">
      <w:start w:val="1"/>
      <w:numFmt w:val="decimal"/>
      <w:lvlText w:val="%4."/>
      <w:lvlJc w:val="left"/>
      <w:pPr>
        <w:ind w:left="2523" w:hanging="360"/>
      </w:pPr>
    </w:lvl>
    <w:lvl w:ilvl="4" w:tplc="04150019" w:tentative="1">
      <w:start w:val="1"/>
      <w:numFmt w:val="lowerLetter"/>
      <w:lvlText w:val="%5."/>
      <w:lvlJc w:val="left"/>
      <w:pPr>
        <w:ind w:left="3243" w:hanging="360"/>
      </w:pPr>
    </w:lvl>
    <w:lvl w:ilvl="5" w:tplc="0415001B" w:tentative="1">
      <w:start w:val="1"/>
      <w:numFmt w:val="lowerRoman"/>
      <w:lvlText w:val="%6."/>
      <w:lvlJc w:val="right"/>
      <w:pPr>
        <w:ind w:left="3963" w:hanging="180"/>
      </w:pPr>
    </w:lvl>
    <w:lvl w:ilvl="6" w:tplc="0415000F" w:tentative="1">
      <w:start w:val="1"/>
      <w:numFmt w:val="decimal"/>
      <w:lvlText w:val="%7."/>
      <w:lvlJc w:val="left"/>
      <w:pPr>
        <w:ind w:left="4683" w:hanging="360"/>
      </w:pPr>
    </w:lvl>
    <w:lvl w:ilvl="7" w:tplc="04150019" w:tentative="1">
      <w:start w:val="1"/>
      <w:numFmt w:val="lowerLetter"/>
      <w:lvlText w:val="%8."/>
      <w:lvlJc w:val="left"/>
      <w:pPr>
        <w:ind w:left="5403" w:hanging="360"/>
      </w:pPr>
    </w:lvl>
    <w:lvl w:ilvl="8" w:tplc="0415001B" w:tentative="1">
      <w:start w:val="1"/>
      <w:numFmt w:val="lowerRoman"/>
      <w:lvlText w:val="%9."/>
      <w:lvlJc w:val="right"/>
      <w:pPr>
        <w:ind w:left="6123" w:hanging="180"/>
      </w:pPr>
    </w:lvl>
  </w:abstractNum>
  <w:abstractNum w:abstractNumId="16" w15:restartNumberingAfterBreak="0">
    <w:nsid w:val="424D3B74"/>
    <w:multiLevelType w:val="hybridMultilevel"/>
    <w:tmpl w:val="5058B9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6CF067F"/>
    <w:multiLevelType w:val="hybridMultilevel"/>
    <w:tmpl w:val="660C6616"/>
    <w:lvl w:ilvl="0" w:tplc="CC12713C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8" w15:restartNumberingAfterBreak="0">
    <w:nsid w:val="5F7D118B"/>
    <w:multiLevelType w:val="hybridMultilevel"/>
    <w:tmpl w:val="CAE2CC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331B91"/>
    <w:multiLevelType w:val="hybridMultilevel"/>
    <w:tmpl w:val="E4CE75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51F23E9"/>
    <w:multiLevelType w:val="hybridMultilevel"/>
    <w:tmpl w:val="0C78A88E"/>
    <w:lvl w:ilvl="0" w:tplc="12965702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6B1260A0"/>
    <w:multiLevelType w:val="multilevel"/>
    <w:tmpl w:val="859E8DA4"/>
    <w:styleLink w:val="1ai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2" w15:restartNumberingAfterBreak="0">
    <w:nsid w:val="7712374F"/>
    <w:multiLevelType w:val="multilevel"/>
    <w:tmpl w:val="29561388"/>
    <w:lvl w:ilvl="0">
      <w:start w:val="1"/>
      <w:numFmt w:val="decimal"/>
      <w:pStyle w:val="Nagwek1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3" w15:restartNumberingAfterBreak="0">
    <w:nsid w:val="7F801B9B"/>
    <w:multiLevelType w:val="hybridMultilevel"/>
    <w:tmpl w:val="96B4E880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22"/>
  </w:num>
  <w:num w:numId="2">
    <w:abstractNumId w:val="21"/>
  </w:num>
  <w:num w:numId="3">
    <w:abstractNumId w:val="19"/>
  </w:num>
  <w:num w:numId="4">
    <w:abstractNumId w:val="15"/>
  </w:num>
  <w:num w:numId="5">
    <w:abstractNumId w:val="14"/>
  </w:num>
  <w:num w:numId="6">
    <w:abstractNumId w:val="12"/>
  </w:num>
  <w:num w:numId="7">
    <w:abstractNumId w:val="16"/>
  </w:num>
  <w:num w:numId="8">
    <w:abstractNumId w:val="17"/>
  </w:num>
  <w:num w:numId="9">
    <w:abstractNumId w:val="18"/>
  </w:num>
  <w:num w:numId="10">
    <w:abstractNumId w:val="20"/>
  </w:num>
  <w:num w:numId="11">
    <w:abstractNumId w:val="13"/>
  </w:num>
  <w:num w:numId="12">
    <w:abstractNumId w:val="2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2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efaultTabStop w:val="709"/>
  <w:hyphenationZone w:val="425"/>
  <w:characterSpacingControl w:val="doNotCompress"/>
  <w:hdrShapeDefaults>
    <o:shapedefaults v:ext="edit" spidmax="4097" style="mso-position-vertical-relative:line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3E58"/>
    <w:rsid w:val="00000503"/>
    <w:rsid w:val="00005D06"/>
    <w:rsid w:val="000063A4"/>
    <w:rsid w:val="00010364"/>
    <w:rsid w:val="000103C2"/>
    <w:rsid w:val="00012726"/>
    <w:rsid w:val="00015C1E"/>
    <w:rsid w:val="00017AAA"/>
    <w:rsid w:val="00017ACA"/>
    <w:rsid w:val="000215DF"/>
    <w:rsid w:val="00022113"/>
    <w:rsid w:val="00023F03"/>
    <w:rsid w:val="0002471B"/>
    <w:rsid w:val="00033E13"/>
    <w:rsid w:val="0003445B"/>
    <w:rsid w:val="00034465"/>
    <w:rsid w:val="00034EC5"/>
    <w:rsid w:val="0003746C"/>
    <w:rsid w:val="00040986"/>
    <w:rsid w:val="000410A9"/>
    <w:rsid w:val="000415CF"/>
    <w:rsid w:val="00042D3F"/>
    <w:rsid w:val="00047C82"/>
    <w:rsid w:val="00047F8A"/>
    <w:rsid w:val="0005216D"/>
    <w:rsid w:val="00056344"/>
    <w:rsid w:val="000607DB"/>
    <w:rsid w:val="00060831"/>
    <w:rsid w:val="000608D0"/>
    <w:rsid w:val="00061621"/>
    <w:rsid w:val="00067094"/>
    <w:rsid w:val="00067ABA"/>
    <w:rsid w:val="00067E79"/>
    <w:rsid w:val="00070171"/>
    <w:rsid w:val="00070AE6"/>
    <w:rsid w:val="00071DA3"/>
    <w:rsid w:val="00081063"/>
    <w:rsid w:val="000815F0"/>
    <w:rsid w:val="0008628D"/>
    <w:rsid w:val="00086456"/>
    <w:rsid w:val="00086D92"/>
    <w:rsid w:val="00090E50"/>
    <w:rsid w:val="000934DD"/>
    <w:rsid w:val="00096D97"/>
    <w:rsid w:val="000A1FA9"/>
    <w:rsid w:val="000A4243"/>
    <w:rsid w:val="000A7366"/>
    <w:rsid w:val="000B2BAE"/>
    <w:rsid w:val="000B4B3A"/>
    <w:rsid w:val="000B7390"/>
    <w:rsid w:val="000C2888"/>
    <w:rsid w:val="000C2F2A"/>
    <w:rsid w:val="000D153C"/>
    <w:rsid w:val="000D33BE"/>
    <w:rsid w:val="000E4188"/>
    <w:rsid w:val="000E5F8A"/>
    <w:rsid w:val="000E6718"/>
    <w:rsid w:val="000E6B60"/>
    <w:rsid w:val="000E7AC5"/>
    <w:rsid w:val="000F04E7"/>
    <w:rsid w:val="000F788C"/>
    <w:rsid w:val="001003EC"/>
    <w:rsid w:val="001056B1"/>
    <w:rsid w:val="00106A91"/>
    <w:rsid w:val="0011018B"/>
    <w:rsid w:val="00113658"/>
    <w:rsid w:val="00114AD4"/>
    <w:rsid w:val="00121C01"/>
    <w:rsid w:val="0012220C"/>
    <w:rsid w:val="00124781"/>
    <w:rsid w:val="00126A0E"/>
    <w:rsid w:val="00131570"/>
    <w:rsid w:val="0013514D"/>
    <w:rsid w:val="00137DD6"/>
    <w:rsid w:val="0014344D"/>
    <w:rsid w:val="00143790"/>
    <w:rsid w:val="00143FC7"/>
    <w:rsid w:val="0014448B"/>
    <w:rsid w:val="00151AF1"/>
    <w:rsid w:val="00151F8E"/>
    <w:rsid w:val="00160388"/>
    <w:rsid w:val="001616A2"/>
    <w:rsid w:val="001641BC"/>
    <w:rsid w:val="00166B91"/>
    <w:rsid w:val="00167CD1"/>
    <w:rsid w:val="00173119"/>
    <w:rsid w:val="00173263"/>
    <w:rsid w:val="001752A7"/>
    <w:rsid w:val="0018325E"/>
    <w:rsid w:val="00184AE0"/>
    <w:rsid w:val="001859FC"/>
    <w:rsid w:val="00191481"/>
    <w:rsid w:val="0019427A"/>
    <w:rsid w:val="00195B93"/>
    <w:rsid w:val="001A4F67"/>
    <w:rsid w:val="001A5667"/>
    <w:rsid w:val="001B41A7"/>
    <w:rsid w:val="001B47E7"/>
    <w:rsid w:val="001B558C"/>
    <w:rsid w:val="001B631B"/>
    <w:rsid w:val="001C0CBF"/>
    <w:rsid w:val="001C23FE"/>
    <w:rsid w:val="001C56E5"/>
    <w:rsid w:val="001C672B"/>
    <w:rsid w:val="001D44BB"/>
    <w:rsid w:val="001D4731"/>
    <w:rsid w:val="001D6012"/>
    <w:rsid w:val="001E34BB"/>
    <w:rsid w:val="001E4DA4"/>
    <w:rsid w:val="001E5D5D"/>
    <w:rsid w:val="001E67F7"/>
    <w:rsid w:val="001E75B8"/>
    <w:rsid w:val="001F13AA"/>
    <w:rsid w:val="001F1ECF"/>
    <w:rsid w:val="001F2D8C"/>
    <w:rsid w:val="001F4098"/>
    <w:rsid w:val="001F4F3A"/>
    <w:rsid w:val="002069AE"/>
    <w:rsid w:val="0020737C"/>
    <w:rsid w:val="0020777E"/>
    <w:rsid w:val="002115F4"/>
    <w:rsid w:val="00212578"/>
    <w:rsid w:val="00217035"/>
    <w:rsid w:val="002226CF"/>
    <w:rsid w:val="00222FD4"/>
    <w:rsid w:val="00225568"/>
    <w:rsid w:val="00225D2A"/>
    <w:rsid w:val="002318F9"/>
    <w:rsid w:val="00234E52"/>
    <w:rsid w:val="0023535D"/>
    <w:rsid w:val="00235391"/>
    <w:rsid w:val="0024175F"/>
    <w:rsid w:val="00243D3E"/>
    <w:rsid w:val="00246304"/>
    <w:rsid w:val="002539F6"/>
    <w:rsid w:val="00263413"/>
    <w:rsid w:val="002636C6"/>
    <w:rsid w:val="00263FB1"/>
    <w:rsid w:val="00264A3F"/>
    <w:rsid w:val="00265481"/>
    <w:rsid w:val="0026705F"/>
    <w:rsid w:val="00275320"/>
    <w:rsid w:val="002758F3"/>
    <w:rsid w:val="00280B98"/>
    <w:rsid w:val="0028523E"/>
    <w:rsid w:val="00285697"/>
    <w:rsid w:val="00286EA3"/>
    <w:rsid w:val="002874EC"/>
    <w:rsid w:val="00290451"/>
    <w:rsid w:val="00290DDF"/>
    <w:rsid w:val="00295E83"/>
    <w:rsid w:val="00297FCA"/>
    <w:rsid w:val="002A225F"/>
    <w:rsid w:val="002A5C2C"/>
    <w:rsid w:val="002B026B"/>
    <w:rsid w:val="002B6438"/>
    <w:rsid w:val="002B6A40"/>
    <w:rsid w:val="002C1CEA"/>
    <w:rsid w:val="002C358D"/>
    <w:rsid w:val="002C3B55"/>
    <w:rsid w:val="002D0F92"/>
    <w:rsid w:val="002D3BAE"/>
    <w:rsid w:val="002D6E2A"/>
    <w:rsid w:val="002E6046"/>
    <w:rsid w:val="002E7442"/>
    <w:rsid w:val="002F1333"/>
    <w:rsid w:val="002F266E"/>
    <w:rsid w:val="002F4E72"/>
    <w:rsid w:val="003011DB"/>
    <w:rsid w:val="00304C3C"/>
    <w:rsid w:val="003060A1"/>
    <w:rsid w:val="00307B52"/>
    <w:rsid w:val="003115CD"/>
    <w:rsid w:val="003122F8"/>
    <w:rsid w:val="003130DF"/>
    <w:rsid w:val="00313774"/>
    <w:rsid w:val="003168F8"/>
    <w:rsid w:val="00317D73"/>
    <w:rsid w:val="003252B1"/>
    <w:rsid w:val="00325E05"/>
    <w:rsid w:val="00330325"/>
    <w:rsid w:val="00343946"/>
    <w:rsid w:val="003472FB"/>
    <w:rsid w:val="00347F91"/>
    <w:rsid w:val="00360B1F"/>
    <w:rsid w:val="00363821"/>
    <w:rsid w:val="00365838"/>
    <w:rsid w:val="00365994"/>
    <w:rsid w:val="003671F3"/>
    <w:rsid w:val="00367726"/>
    <w:rsid w:val="00371AD9"/>
    <w:rsid w:val="00372319"/>
    <w:rsid w:val="00383CD3"/>
    <w:rsid w:val="0038706A"/>
    <w:rsid w:val="00387803"/>
    <w:rsid w:val="00391DCF"/>
    <w:rsid w:val="003924A5"/>
    <w:rsid w:val="003A04C1"/>
    <w:rsid w:val="003A4195"/>
    <w:rsid w:val="003B130E"/>
    <w:rsid w:val="003B5F44"/>
    <w:rsid w:val="003B6AF7"/>
    <w:rsid w:val="003C03E3"/>
    <w:rsid w:val="003C1CD6"/>
    <w:rsid w:val="003C1D73"/>
    <w:rsid w:val="003C2A98"/>
    <w:rsid w:val="003C524C"/>
    <w:rsid w:val="003C5CC1"/>
    <w:rsid w:val="003C5DAE"/>
    <w:rsid w:val="003C7588"/>
    <w:rsid w:val="003D51D5"/>
    <w:rsid w:val="003D5FE1"/>
    <w:rsid w:val="003D68B1"/>
    <w:rsid w:val="003D6EFE"/>
    <w:rsid w:val="003D7855"/>
    <w:rsid w:val="003D7A12"/>
    <w:rsid w:val="003E1254"/>
    <w:rsid w:val="003E19E0"/>
    <w:rsid w:val="003E23DF"/>
    <w:rsid w:val="003E50A2"/>
    <w:rsid w:val="003E5B7A"/>
    <w:rsid w:val="003E6CB0"/>
    <w:rsid w:val="003E798E"/>
    <w:rsid w:val="003E7B04"/>
    <w:rsid w:val="003F78E5"/>
    <w:rsid w:val="004063B5"/>
    <w:rsid w:val="00407A78"/>
    <w:rsid w:val="00411792"/>
    <w:rsid w:val="00412CC4"/>
    <w:rsid w:val="00414C0C"/>
    <w:rsid w:val="004175DF"/>
    <w:rsid w:val="0042383E"/>
    <w:rsid w:val="00425397"/>
    <w:rsid w:val="00426230"/>
    <w:rsid w:val="004310EE"/>
    <w:rsid w:val="00442015"/>
    <w:rsid w:val="0044497A"/>
    <w:rsid w:val="00444C80"/>
    <w:rsid w:val="004457F4"/>
    <w:rsid w:val="00445906"/>
    <w:rsid w:val="00445F0D"/>
    <w:rsid w:val="00447E0B"/>
    <w:rsid w:val="00450BA6"/>
    <w:rsid w:val="00456A1E"/>
    <w:rsid w:val="00461F2F"/>
    <w:rsid w:val="00463140"/>
    <w:rsid w:val="00463560"/>
    <w:rsid w:val="00465EAA"/>
    <w:rsid w:val="0047060C"/>
    <w:rsid w:val="00470921"/>
    <w:rsid w:val="00470CDA"/>
    <w:rsid w:val="00471AF1"/>
    <w:rsid w:val="00473DC2"/>
    <w:rsid w:val="004742A1"/>
    <w:rsid w:val="00477C93"/>
    <w:rsid w:val="00481E6E"/>
    <w:rsid w:val="00484340"/>
    <w:rsid w:val="004849B6"/>
    <w:rsid w:val="00485DC0"/>
    <w:rsid w:val="004879B8"/>
    <w:rsid w:val="00492ABE"/>
    <w:rsid w:val="00493217"/>
    <w:rsid w:val="004967F7"/>
    <w:rsid w:val="00496B44"/>
    <w:rsid w:val="00497A81"/>
    <w:rsid w:val="004A31CB"/>
    <w:rsid w:val="004A33D3"/>
    <w:rsid w:val="004A4C1E"/>
    <w:rsid w:val="004B4FA4"/>
    <w:rsid w:val="004C2437"/>
    <w:rsid w:val="004C3A1C"/>
    <w:rsid w:val="004D317C"/>
    <w:rsid w:val="004D6233"/>
    <w:rsid w:val="004E0DCB"/>
    <w:rsid w:val="004E3028"/>
    <w:rsid w:val="004E3513"/>
    <w:rsid w:val="004E43DD"/>
    <w:rsid w:val="004E6C6B"/>
    <w:rsid w:val="004F04FE"/>
    <w:rsid w:val="004F5EF0"/>
    <w:rsid w:val="00502DDD"/>
    <w:rsid w:val="00503C9E"/>
    <w:rsid w:val="00506450"/>
    <w:rsid w:val="005079E4"/>
    <w:rsid w:val="00507DDB"/>
    <w:rsid w:val="00510B21"/>
    <w:rsid w:val="00514516"/>
    <w:rsid w:val="005159C7"/>
    <w:rsid w:val="00521744"/>
    <w:rsid w:val="00524A2F"/>
    <w:rsid w:val="00525B9C"/>
    <w:rsid w:val="00527709"/>
    <w:rsid w:val="005278D7"/>
    <w:rsid w:val="00531A61"/>
    <w:rsid w:val="00534224"/>
    <w:rsid w:val="00540941"/>
    <w:rsid w:val="00542416"/>
    <w:rsid w:val="00544ED4"/>
    <w:rsid w:val="00546175"/>
    <w:rsid w:val="00553CA9"/>
    <w:rsid w:val="00557582"/>
    <w:rsid w:val="005600EA"/>
    <w:rsid w:val="00561C93"/>
    <w:rsid w:val="0056400A"/>
    <w:rsid w:val="00564CEE"/>
    <w:rsid w:val="00565655"/>
    <w:rsid w:val="0057451D"/>
    <w:rsid w:val="00575985"/>
    <w:rsid w:val="00577060"/>
    <w:rsid w:val="00580A50"/>
    <w:rsid w:val="00582BBF"/>
    <w:rsid w:val="005840F7"/>
    <w:rsid w:val="005843F9"/>
    <w:rsid w:val="005846E2"/>
    <w:rsid w:val="00584EDC"/>
    <w:rsid w:val="005863ED"/>
    <w:rsid w:val="00592720"/>
    <w:rsid w:val="00596137"/>
    <w:rsid w:val="00597DBC"/>
    <w:rsid w:val="005A30C5"/>
    <w:rsid w:val="005A6947"/>
    <w:rsid w:val="005A74B2"/>
    <w:rsid w:val="005A7FA4"/>
    <w:rsid w:val="005B02AD"/>
    <w:rsid w:val="005C0A3F"/>
    <w:rsid w:val="005C195D"/>
    <w:rsid w:val="005C21B7"/>
    <w:rsid w:val="005C43CA"/>
    <w:rsid w:val="005C75DA"/>
    <w:rsid w:val="005C7837"/>
    <w:rsid w:val="005D1ED1"/>
    <w:rsid w:val="005D429B"/>
    <w:rsid w:val="005D55F3"/>
    <w:rsid w:val="005D5CA8"/>
    <w:rsid w:val="005E03A6"/>
    <w:rsid w:val="005E65F5"/>
    <w:rsid w:val="005F3063"/>
    <w:rsid w:val="005F4BAD"/>
    <w:rsid w:val="006022A1"/>
    <w:rsid w:val="0060546B"/>
    <w:rsid w:val="00607D48"/>
    <w:rsid w:val="00614D2F"/>
    <w:rsid w:val="00615194"/>
    <w:rsid w:val="006214C7"/>
    <w:rsid w:val="00623CB3"/>
    <w:rsid w:val="00633AFE"/>
    <w:rsid w:val="00635CAC"/>
    <w:rsid w:val="006363E1"/>
    <w:rsid w:val="006405D3"/>
    <w:rsid w:val="00645463"/>
    <w:rsid w:val="006457AF"/>
    <w:rsid w:val="0065372B"/>
    <w:rsid w:val="00654C23"/>
    <w:rsid w:val="00656975"/>
    <w:rsid w:val="00657C16"/>
    <w:rsid w:val="00664DA2"/>
    <w:rsid w:val="00664E78"/>
    <w:rsid w:val="006747F6"/>
    <w:rsid w:val="0067649F"/>
    <w:rsid w:val="00680351"/>
    <w:rsid w:val="00681A58"/>
    <w:rsid w:val="0068437B"/>
    <w:rsid w:val="00685845"/>
    <w:rsid w:val="0069359D"/>
    <w:rsid w:val="006947C0"/>
    <w:rsid w:val="006A08FD"/>
    <w:rsid w:val="006A17B4"/>
    <w:rsid w:val="006A676F"/>
    <w:rsid w:val="006A6BDD"/>
    <w:rsid w:val="006A7B25"/>
    <w:rsid w:val="006B0C97"/>
    <w:rsid w:val="006B0D6A"/>
    <w:rsid w:val="006C433A"/>
    <w:rsid w:val="006C479F"/>
    <w:rsid w:val="006C5A9B"/>
    <w:rsid w:val="006D1C6E"/>
    <w:rsid w:val="006D3D42"/>
    <w:rsid w:val="006D7D3C"/>
    <w:rsid w:val="006E050D"/>
    <w:rsid w:val="006E2576"/>
    <w:rsid w:val="006E4177"/>
    <w:rsid w:val="006E585D"/>
    <w:rsid w:val="006E6F59"/>
    <w:rsid w:val="006F12F3"/>
    <w:rsid w:val="006F426F"/>
    <w:rsid w:val="006F7197"/>
    <w:rsid w:val="00706FC1"/>
    <w:rsid w:val="007113A4"/>
    <w:rsid w:val="00712354"/>
    <w:rsid w:val="007142D1"/>
    <w:rsid w:val="00715BBD"/>
    <w:rsid w:val="007177F9"/>
    <w:rsid w:val="00721FE1"/>
    <w:rsid w:val="00723715"/>
    <w:rsid w:val="00730823"/>
    <w:rsid w:val="00731FB1"/>
    <w:rsid w:val="00735307"/>
    <w:rsid w:val="0073746E"/>
    <w:rsid w:val="00737712"/>
    <w:rsid w:val="0074415D"/>
    <w:rsid w:val="0074514F"/>
    <w:rsid w:val="00745D0E"/>
    <w:rsid w:val="00751D86"/>
    <w:rsid w:val="0075321A"/>
    <w:rsid w:val="00755127"/>
    <w:rsid w:val="00755EB5"/>
    <w:rsid w:val="007618D4"/>
    <w:rsid w:val="00764C96"/>
    <w:rsid w:val="0076793C"/>
    <w:rsid w:val="00771499"/>
    <w:rsid w:val="00773231"/>
    <w:rsid w:val="00775996"/>
    <w:rsid w:val="00781195"/>
    <w:rsid w:val="00786047"/>
    <w:rsid w:val="00786C16"/>
    <w:rsid w:val="00793DA7"/>
    <w:rsid w:val="007971CA"/>
    <w:rsid w:val="007974B5"/>
    <w:rsid w:val="007A0D04"/>
    <w:rsid w:val="007A1D36"/>
    <w:rsid w:val="007A49F7"/>
    <w:rsid w:val="007A5985"/>
    <w:rsid w:val="007B1F18"/>
    <w:rsid w:val="007C037C"/>
    <w:rsid w:val="007C0748"/>
    <w:rsid w:val="007C37AA"/>
    <w:rsid w:val="007C60D1"/>
    <w:rsid w:val="007C6CB3"/>
    <w:rsid w:val="007D0A91"/>
    <w:rsid w:val="007D4EC0"/>
    <w:rsid w:val="007D5209"/>
    <w:rsid w:val="007D6A19"/>
    <w:rsid w:val="007E1556"/>
    <w:rsid w:val="007E2B69"/>
    <w:rsid w:val="007F5556"/>
    <w:rsid w:val="00805863"/>
    <w:rsid w:val="00805D64"/>
    <w:rsid w:val="00812F70"/>
    <w:rsid w:val="0081351A"/>
    <w:rsid w:val="008150D3"/>
    <w:rsid w:val="00816393"/>
    <w:rsid w:val="008173E2"/>
    <w:rsid w:val="00820268"/>
    <w:rsid w:val="0082088A"/>
    <w:rsid w:val="008215F1"/>
    <w:rsid w:val="00832088"/>
    <w:rsid w:val="00832F2A"/>
    <w:rsid w:val="00837066"/>
    <w:rsid w:val="0084496F"/>
    <w:rsid w:val="00846954"/>
    <w:rsid w:val="00846C12"/>
    <w:rsid w:val="00847828"/>
    <w:rsid w:val="00847F7E"/>
    <w:rsid w:val="0085174C"/>
    <w:rsid w:val="00852AB4"/>
    <w:rsid w:val="0085337B"/>
    <w:rsid w:val="00857519"/>
    <w:rsid w:val="00857923"/>
    <w:rsid w:val="00872E63"/>
    <w:rsid w:val="008744E4"/>
    <w:rsid w:val="0088244D"/>
    <w:rsid w:val="008851F0"/>
    <w:rsid w:val="00887B66"/>
    <w:rsid w:val="008968F3"/>
    <w:rsid w:val="00897375"/>
    <w:rsid w:val="0089755F"/>
    <w:rsid w:val="008A048E"/>
    <w:rsid w:val="008B0065"/>
    <w:rsid w:val="008B4ABA"/>
    <w:rsid w:val="008B51A3"/>
    <w:rsid w:val="008B70F8"/>
    <w:rsid w:val="008C2B2C"/>
    <w:rsid w:val="008C3A38"/>
    <w:rsid w:val="008C4346"/>
    <w:rsid w:val="008C438F"/>
    <w:rsid w:val="008C6E1B"/>
    <w:rsid w:val="008D4A54"/>
    <w:rsid w:val="008D4E96"/>
    <w:rsid w:val="008D61EE"/>
    <w:rsid w:val="008E36A5"/>
    <w:rsid w:val="008E402F"/>
    <w:rsid w:val="008E560A"/>
    <w:rsid w:val="008E645E"/>
    <w:rsid w:val="008E6C38"/>
    <w:rsid w:val="008E7B8B"/>
    <w:rsid w:val="008F0BE9"/>
    <w:rsid w:val="008F1C37"/>
    <w:rsid w:val="008F2790"/>
    <w:rsid w:val="008F437F"/>
    <w:rsid w:val="008F6898"/>
    <w:rsid w:val="008F7E30"/>
    <w:rsid w:val="0090008C"/>
    <w:rsid w:val="00904A41"/>
    <w:rsid w:val="00905C10"/>
    <w:rsid w:val="00912C01"/>
    <w:rsid w:val="009170D6"/>
    <w:rsid w:val="009313D5"/>
    <w:rsid w:val="009351E1"/>
    <w:rsid w:val="009374ED"/>
    <w:rsid w:val="00944166"/>
    <w:rsid w:val="00945697"/>
    <w:rsid w:val="0095688F"/>
    <w:rsid w:val="00961976"/>
    <w:rsid w:val="009645A8"/>
    <w:rsid w:val="009712A7"/>
    <w:rsid w:val="00975F55"/>
    <w:rsid w:val="00987434"/>
    <w:rsid w:val="009920C5"/>
    <w:rsid w:val="00992E4B"/>
    <w:rsid w:val="00994410"/>
    <w:rsid w:val="00997474"/>
    <w:rsid w:val="009A2EE9"/>
    <w:rsid w:val="009B4770"/>
    <w:rsid w:val="009C0DCE"/>
    <w:rsid w:val="009C1A8E"/>
    <w:rsid w:val="009C2E24"/>
    <w:rsid w:val="009C4CAB"/>
    <w:rsid w:val="009C72E3"/>
    <w:rsid w:val="009C794D"/>
    <w:rsid w:val="009E59A2"/>
    <w:rsid w:val="009E6AA1"/>
    <w:rsid w:val="009F1C81"/>
    <w:rsid w:val="009F5383"/>
    <w:rsid w:val="009F7154"/>
    <w:rsid w:val="00A00C81"/>
    <w:rsid w:val="00A01077"/>
    <w:rsid w:val="00A0256C"/>
    <w:rsid w:val="00A0337C"/>
    <w:rsid w:val="00A04AA3"/>
    <w:rsid w:val="00A068D0"/>
    <w:rsid w:val="00A11449"/>
    <w:rsid w:val="00A1277E"/>
    <w:rsid w:val="00A12FC9"/>
    <w:rsid w:val="00A14717"/>
    <w:rsid w:val="00A148BC"/>
    <w:rsid w:val="00A1560D"/>
    <w:rsid w:val="00A1694B"/>
    <w:rsid w:val="00A204FE"/>
    <w:rsid w:val="00A208E1"/>
    <w:rsid w:val="00A21D62"/>
    <w:rsid w:val="00A22AA5"/>
    <w:rsid w:val="00A236D3"/>
    <w:rsid w:val="00A268B2"/>
    <w:rsid w:val="00A279EF"/>
    <w:rsid w:val="00A31958"/>
    <w:rsid w:val="00A412B4"/>
    <w:rsid w:val="00A42A59"/>
    <w:rsid w:val="00A45ACC"/>
    <w:rsid w:val="00A463E4"/>
    <w:rsid w:val="00A52A85"/>
    <w:rsid w:val="00A53780"/>
    <w:rsid w:val="00A543FC"/>
    <w:rsid w:val="00A55D59"/>
    <w:rsid w:val="00A607D5"/>
    <w:rsid w:val="00A61C92"/>
    <w:rsid w:val="00A6211C"/>
    <w:rsid w:val="00A622A4"/>
    <w:rsid w:val="00A62EB8"/>
    <w:rsid w:val="00A64B37"/>
    <w:rsid w:val="00A704A2"/>
    <w:rsid w:val="00A72FFB"/>
    <w:rsid w:val="00A74CCB"/>
    <w:rsid w:val="00A74E55"/>
    <w:rsid w:val="00A75BF6"/>
    <w:rsid w:val="00A76490"/>
    <w:rsid w:val="00A85B86"/>
    <w:rsid w:val="00A85FEA"/>
    <w:rsid w:val="00A9321E"/>
    <w:rsid w:val="00A962BD"/>
    <w:rsid w:val="00AA36D8"/>
    <w:rsid w:val="00AA590B"/>
    <w:rsid w:val="00AB4B9D"/>
    <w:rsid w:val="00AC3EB0"/>
    <w:rsid w:val="00AC7E0A"/>
    <w:rsid w:val="00AD3FCD"/>
    <w:rsid w:val="00AD4DB7"/>
    <w:rsid w:val="00AE32C5"/>
    <w:rsid w:val="00AE5A98"/>
    <w:rsid w:val="00AE5F7E"/>
    <w:rsid w:val="00AF07F4"/>
    <w:rsid w:val="00AF3140"/>
    <w:rsid w:val="00B03E66"/>
    <w:rsid w:val="00B12EA9"/>
    <w:rsid w:val="00B17FFE"/>
    <w:rsid w:val="00B314F9"/>
    <w:rsid w:val="00B31AE9"/>
    <w:rsid w:val="00B332F7"/>
    <w:rsid w:val="00B338E0"/>
    <w:rsid w:val="00B33E58"/>
    <w:rsid w:val="00B41784"/>
    <w:rsid w:val="00B460DB"/>
    <w:rsid w:val="00B47A0E"/>
    <w:rsid w:val="00B47C5B"/>
    <w:rsid w:val="00B52D59"/>
    <w:rsid w:val="00B54D65"/>
    <w:rsid w:val="00B57D06"/>
    <w:rsid w:val="00B57FB6"/>
    <w:rsid w:val="00B63291"/>
    <w:rsid w:val="00B650E7"/>
    <w:rsid w:val="00B700BC"/>
    <w:rsid w:val="00B710C5"/>
    <w:rsid w:val="00B734C6"/>
    <w:rsid w:val="00B7660C"/>
    <w:rsid w:val="00B77ADF"/>
    <w:rsid w:val="00B804C1"/>
    <w:rsid w:val="00B81F3D"/>
    <w:rsid w:val="00B841D0"/>
    <w:rsid w:val="00B84E82"/>
    <w:rsid w:val="00B8650E"/>
    <w:rsid w:val="00B86C81"/>
    <w:rsid w:val="00B8783D"/>
    <w:rsid w:val="00B934AD"/>
    <w:rsid w:val="00BA6758"/>
    <w:rsid w:val="00BA6D08"/>
    <w:rsid w:val="00BB34FE"/>
    <w:rsid w:val="00BB74A6"/>
    <w:rsid w:val="00BB77B1"/>
    <w:rsid w:val="00BB7B27"/>
    <w:rsid w:val="00BC1E0A"/>
    <w:rsid w:val="00BC23F9"/>
    <w:rsid w:val="00BC427D"/>
    <w:rsid w:val="00BC57B1"/>
    <w:rsid w:val="00BC6BEA"/>
    <w:rsid w:val="00BC6DD4"/>
    <w:rsid w:val="00BD0DD1"/>
    <w:rsid w:val="00BD1756"/>
    <w:rsid w:val="00BD1B9A"/>
    <w:rsid w:val="00BD2600"/>
    <w:rsid w:val="00BE1E4F"/>
    <w:rsid w:val="00BE32D2"/>
    <w:rsid w:val="00BF7E84"/>
    <w:rsid w:val="00C007D2"/>
    <w:rsid w:val="00C02347"/>
    <w:rsid w:val="00C029DF"/>
    <w:rsid w:val="00C07F2A"/>
    <w:rsid w:val="00C147CB"/>
    <w:rsid w:val="00C15EA6"/>
    <w:rsid w:val="00C16361"/>
    <w:rsid w:val="00C21551"/>
    <w:rsid w:val="00C2161D"/>
    <w:rsid w:val="00C272AB"/>
    <w:rsid w:val="00C307E3"/>
    <w:rsid w:val="00C30F9A"/>
    <w:rsid w:val="00C31060"/>
    <w:rsid w:val="00C31D9E"/>
    <w:rsid w:val="00C36D7D"/>
    <w:rsid w:val="00C376A4"/>
    <w:rsid w:val="00C37E9D"/>
    <w:rsid w:val="00C42856"/>
    <w:rsid w:val="00C43D8A"/>
    <w:rsid w:val="00C4420C"/>
    <w:rsid w:val="00C45223"/>
    <w:rsid w:val="00C508A1"/>
    <w:rsid w:val="00C535C6"/>
    <w:rsid w:val="00C54764"/>
    <w:rsid w:val="00C63285"/>
    <w:rsid w:val="00C67C62"/>
    <w:rsid w:val="00C71500"/>
    <w:rsid w:val="00C75DA6"/>
    <w:rsid w:val="00C8133E"/>
    <w:rsid w:val="00C82DF9"/>
    <w:rsid w:val="00C833C0"/>
    <w:rsid w:val="00C846C7"/>
    <w:rsid w:val="00C84C25"/>
    <w:rsid w:val="00C937C7"/>
    <w:rsid w:val="00C93A98"/>
    <w:rsid w:val="00C97F6A"/>
    <w:rsid w:val="00CA4DB0"/>
    <w:rsid w:val="00CA6825"/>
    <w:rsid w:val="00CB57E2"/>
    <w:rsid w:val="00CC0F09"/>
    <w:rsid w:val="00CC2FCF"/>
    <w:rsid w:val="00CC34D5"/>
    <w:rsid w:val="00CC3F40"/>
    <w:rsid w:val="00CC66A6"/>
    <w:rsid w:val="00CD14B5"/>
    <w:rsid w:val="00CD23DD"/>
    <w:rsid w:val="00CD40F2"/>
    <w:rsid w:val="00CD4852"/>
    <w:rsid w:val="00CE4266"/>
    <w:rsid w:val="00CE4372"/>
    <w:rsid w:val="00CE49C2"/>
    <w:rsid w:val="00CF270B"/>
    <w:rsid w:val="00CF4B29"/>
    <w:rsid w:val="00CF6411"/>
    <w:rsid w:val="00CF6BAA"/>
    <w:rsid w:val="00D031C0"/>
    <w:rsid w:val="00D06AA1"/>
    <w:rsid w:val="00D07351"/>
    <w:rsid w:val="00D14D4B"/>
    <w:rsid w:val="00D14F41"/>
    <w:rsid w:val="00D173BD"/>
    <w:rsid w:val="00D22495"/>
    <w:rsid w:val="00D26C2A"/>
    <w:rsid w:val="00D27761"/>
    <w:rsid w:val="00D353B1"/>
    <w:rsid w:val="00D37349"/>
    <w:rsid w:val="00D37F96"/>
    <w:rsid w:val="00D456B6"/>
    <w:rsid w:val="00D45DD2"/>
    <w:rsid w:val="00D50CEC"/>
    <w:rsid w:val="00D51F58"/>
    <w:rsid w:val="00D52437"/>
    <w:rsid w:val="00D575CF"/>
    <w:rsid w:val="00D63956"/>
    <w:rsid w:val="00D63BD8"/>
    <w:rsid w:val="00D6596D"/>
    <w:rsid w:val="00D67910"/>
    <w:rsid w:val="00D67DC7"/>
    <w:rsid w:val="00D70D93"/>
    <w:rsid w:val="00D742E9"/>
    <w:rsid w:val="00D74978"/>
    <w:rsid w:val="00D74C19"/>
    <w:rsid w:val="00D8021D"/>
    <w:rsid w:val="00D80871"/>
    <w:rsid w:val="00D81D98"/>
    <w:rsid w:val="00D920C5"/>
    <w:rsid w:val="00DA1943"/>
    <w:rsid w:val="00DA2380"/>
    <w:rsid w:val="00DA55C1"/>
    <w:rsid w:val="00DA5ED5"/>
    <w:rsid w:val="00DA6BF7"/>
    <w:rsid w:val="00DB412E"/>
    <w:rsid w:val="00DB5E08"/>
    <w:rsid w:val="00DB68EF"/>
    <w:rsid w:val="00DB76AF"/>
    <w:rsid w:val="00DB7AF1"/>
    <w:rsid w:val="00DC15EA"/>
    <w:rsid w:val="00DC2D3B"/>
    <w:rsid w:val="00DC4AF6"/>
    <w:rsid w:val="00DC567A"/>
    <w:rsid w:val="00DC7EE4"/>
    <w:rsid w:val="00DD0222"/>
    <w:rsid w:val="00DD0C52"/>
    <w:rsid w:val="00DD3ED6"/>
    <w:rsid w:val="00DD6E2F"/>
    <w:rsid w:val="00DE1885"/>
    <w:rsid w:val="00DE328A"/>
    <w:rsid w:val="00DE636E"/>
    <w:rsid w:val="00DF1BD7"/>
    <w:rsid w:val="00DF320D"/>
    <w:rsid w:val="00DF47FC"/>
    <w:rsid w:val="00DF7001"/>
    <w:rsid w:val="00DF7757"/>
    <w:rsid w:val="00E0034C"/>
    <w:rsid w:val="00E01618"/>
    <w:rsid w:val="00E0318E"/>
    <w:rsid w:val="00E0640B"/>
    <w:rsid w:val="00E07AA6"/>
    <w:rsid w:val="00E1029F"/>
    <w:rsid w:val="00E11980"/>
    <w:rsid w:val="00E12417"/>
    <w:rsid w:val="00E12764"/>
    <w:rsid w:val="00E13D56"/>
    <w:rsid w:val="00E15E5A"/>
    <w:rsid w:val="00E2024E"/>
    <w:rsid w:val="00E20BC5"/>
    <w:rsid w:val="00E21E90"/>
    <w:rsid w:val="00E23881"/>
    <w:rsid w:val="00E24402"/>
    <w:rsid w:val="00E261BA"/>
    <w:rsid w:val="00E26667"/>
    <w:rsid w:val="00E26E8B"/>
    <w:rsid w:val="00E277EC"/>
    <w:rsid w:val="00E3687E"/>
    <w:rsid w:val="00E43EB8"/>
    <w:rsid w:val="00E551CF"/>
    <w:rsid w:val="00E55DC0"/>
    <w:rsid w:val="00E60C40"/>
    <w:rsid w:val="00E67A4F"/>
    <w:rsid w:val="00E67DCE"/>
    <w:rsid w:val="00E71D1C"/>
    <w:rsid w:val="00E71EA3"/>
    <w:rsid w:val="00E72953"/>
    <w:rsid w:val="00E729D2"/>
    <w:rsid w:val="00E74813"/>
    <w:rsid w:val="00E80610"/>
    <w:rsid w:val="00E8488C"/>
    <w:rsid w:val="00E84988"/>
    <w:rsid w:val="00E84C26"/>
    <w:rsid w:val="00E90496"/>
    <w:rsid w:val="00E9051F"/>
    <w:rsid w:val="00E95E76"/>
    <w:rsid w:val="00E96D50"/>
    <w:rsid w:val="00E971C4"/>
    <w:rsid w:val="00EA497D"/>
    <w:rsid w:val="00EA49C2"/>
    <w:rsid w:val="00EA56D7"/>
    <w:rsid w:val="00EA5D2E"/>
    <w:rsid w:val="00EC53F2"/>
    <w:rsid w:val="00ED298D"/>
    <w:rsid w:val="00ED3197"/>
    <w:rsid w:val="00ED46A8"/>
    <w:rsid w:val="00EE1033"/>
    <w:rsid w:val="00EE3B1E"/>
    <w:rsid w:val="00EE41F7"/>
    <w:rsid w:val="00EF06AA"/>
    <w:rsid w:val="00EF0D77"/>
    <w:rsid w:val="00EF3B08"/>
    <w:rsid w:val="00EF6DF0"/>
    <w:rsid w:val="00F011FB"/>
    <w:rsid w:val="00F01960"/>
    <w:rsid w:val="00F01979"/>
    <w:rsid w:val="00F03730"/>
    <w:rsid w:val="00F1555A"/>
    <w:rsid w:val="00F16101"/>
    <w:rsid w:val="00F17784"/>
    <w:rsid w:val="00F21354"/>
    <w:rsid w:val="00F244B2"/>
    <w:rsid w:val="00F24535"/>
    <w:rsid w:val="00F35A69"/>
    <w:rsid w:val="00F45167"/>
    <w:rsid w:val="00F45646"/>
    <w:rsid w:val="00F479F6"/>
    <w:rsid w:val="00F47F41"/>
    <w:rsid w:val="00F47FA5"/>
    <w:rsid w:val="00F5294A"/>
    <w:rsid w:val="00F532FD"/>
    <w:rsid w:val="00F5463C"/>
    <w:rsid w:val="00F550AF"/>
    <w:rsid w:val="00F63A34"/>
    <w:rsid w:val="00F6477D"/>
    <w:rsid w:val="00F6681C"/>
    <w:rsid w:val="00F727A0"/>
    <w:rsid w:val="00F72E29"/>
    <w:rsid w:val="00F74655"/>
    <w:rsid w:val="00F757C0"/>
    <w:rsid w:val="00F7594E"/>
    <w:rsid w:val="00F76234"/>
    <w:rsid w:val="00F80C2A"/>
    <w:rsid w:val="00F81121"/>
    <w:rsid w:val="00F84D2E"/>
    <w:rsid w:val="00F851B5"/>
    <w:rsid w:val="00F86C1E"/>
    <w:rsid w:val="00F87EB9"/>
    <w:rsid w:val="00F90403"/>
    <w:rsid w:val="00F91413"/>
    <w:rsid w:val="00F916BA"/>
    <w:rsid w:val="00F9330E"/>
    <w:rsid w:val="00F9708B"/>
    <w:rsid w:val="00FA1C3C"/>
    <w:rsid w:val="00FA29D9"/>
    <w:rsid w:val="00FB2CF6"/>
    <w:rsid w:val="00FB381C"/>
    <w:rsid w:val="00FC0BCA"/>
    <w:rsid w:val="00FC6B7A"/>
    <w:rsid w:val="00FD4384"/>
    <w:rsid w:val="00FE0E57"/>
    <w:rsid w:val="00FE19CC"/>
    <w:rsid w:val="00FF0536"/>
    <w:rsid w:val="00FF1A0D"/>
    <w:rsid w:val="00FF64B1"/>
    <w:rsid w:val="00FF70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style="mso-position-vertical-relative:line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64EC11CE"/>
  <w15:chartTrackingRefBased/>
  <w15:docId w15:val="{E01354AC-9D91-47EB-BE73-F6AA98FD80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in Text" w:uiPriority="99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3D51D5"/>
    <w:pPr>
      <w:suppressAutoHyphens/>
    </w:pPr>
    <w:rPr>
      <w:kern w:val="1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EA497D"/>
    <w:pPr>
      <w:keepNext/>
      <w:numPr>
        <w:numId w:val="1"/>
      </w:numPr>
      <w:outlineLvl w:val="0"/>
    </w:pPr>
    <w:rPr>
      <w:b/>
      <w:bCs/>
      <w:kern w:val="0"/>
      <w:lang w:val="x-none"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B33E58"/>
    <w:pPr>
      <w:tabs>
        <w:tab w:val="center" w:pos="4536"/>
        <w:tab w:val="right" w:pos="9072"/>
      </w:tabs>
    </w:pPr>
    <w:rPr>
      <w:lang w:val="x-none" w:eastAsia="x-none"/>
    </w:r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  <w:rPr>
      <w:kern w:val="0"/>
      <w:lang w:val="x-none" w:eastAsia="x-none"/>
    </w:r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paragraph" w:styleId="Tekstpodstawowywcity">
    <w:name w:val="Body Text Indent"/>
    <w:basedOn w:val="Normalny"/>
    <w:link w:val="TekstpodstawowywcityZnak"/>
    <w:unhideWhenUsed/>
    <w:rsid w:val="00C147CB"/>
    <w:pPr>
      <w:ind w:firstLine="708"/>
      <w:jc w:val="both"/>
    </w:pPr>
    <w:rPr>
      <w:kern w:val="0"/>
      <w:lang w:val="x-none" w:eastAsia="x-none"/>
    </w:rPr>
  </w:style>
  <w:style w:type="character" w:customStyle="1" w:styleId="TekstpodstawowywcityZnak">
    <w:name w:val="Tekst podstawowy wcięty Znak"/>
    <w:link w:val="Tekstpodstawowywcity"/>
    <w:rsid w:val="00C147CB"/>
    <w:rPr>
      <w:sz w:val="24"/>
      <w:szCs w:val="24"/>
    </w:rPr>
  </w:style>
  <w:style w:type="paragraph" w:styleId="NormalnyWeb">
    <w:name w:val="Normal (Web)"/>
    <w:basedOn w:val="Normalny"/>
    <w:rsid w:val="008F0BE9"/>
    <w:pPr>
      <w:spacing w:before="100" w:beforeAutospacing="1" w:after="119"/>
    </w:pPr>
    <w:rPr>
      <w:rFonts w:ascii="Arial" w:hAnsi="Arial"/>
      <w:sz w:val="22"/>
    </w:rPr>
  </w:style>
  <w:style w:type="character" w:customStyle="1" w:styleId="StopkaZnak">
    <w:name w:val="Stopka Znak"/>
    <w:link w:val="Stopka"/>
    <w:uiPriority w:val="99"/>
    <w:rsid w:val="008F0BE9"/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0D153C"/>
    <w:pPr>
      <w:ind w:left="720"/>
      <w:contextualSpacing/>
    </w:pPr>
  </w:style>
  <w:style w:type="character" w:styleId="Hipercze">
    <w:name w:val="Hyperlink"/>
    <w:rsid w:val="00071DA3"/>
    <w:rPr>
      <w:color w:val="0000FF"/>
      <w:u w:val="single"/>
    </w:rPr>
  </w:style>
  <w:style w:type="numbering" w:styleId="1ai">
    <w:name w:val="Outline List 1"/>
    <w:basedOn w:val="Bezlisty"/>
    <w:rsid w:val="00C007D2"/>
    <w:pPr>
      <w:numPr>
        <w:numId w:val="2"/>
      </w:numPr>
    </w:pPr>
  </w:style>
  <w:style w:type="paragraph" w:styleId="Tekstprzypisudolnego">
    <w:name w:val="footnote text"/>
    <w:basedOn w:val="Normalny"/>
    <w:semiHidden/>
    <w:rsid w:val="009C794D"/>
    <w:rPr>
      <w:sz w:val="20"/>
      <w:szCs w:val="20"/>
    </w:rPr>
  </w:style>
  <w:style w:type="character" w:styleId="Odwoanieprzypisudolnego">
    <w:name w:val="footnote reference"/>
    <w:semiHidden/>
    <w:rsid w:val="009C794D"/>
    <w:rPr>
      <w:vertAlign w:val="superscript"/>
    </w:rPr>
  </w:style>
  <w:style w:type="paragraph" w:styleId="Tekstpodstawowy">
    <w:name w:val="Body Text"/>
    <w:basedOn w:val="Normalny"/>
    <w:rsid w:val="00A12FC9"/>
    <w:pPr>
      <w:spacing w:after="120"/>
    </w:pPr>
  </w:style>
  <w:style w:type="paragraph" w:customStyle="1" w:styleId="Akapitzlist1">
    <w:name w:val="Akapit z listą1"/>
    <w:basedOn w:val="Normalny"/>
    <w:rsid w:val="00A12FC9"/>
    <w:pPr>
      <w:ind w:left="720"/>
      <w:contextualSpacing/>
    </w:pPr>
  </w:style>
  <w:style w:type="paragraph" w:customStyle="1" w:styleId="Style7">
    <w:name w:val="Style7"/>
    <w:basedOn w:val="Normalny"/>
    <w:uiPriority w:val="99"/>
    <w:rsid w:val="0089755F"/>
    <w:pPr>
      <w:widowControl w:val="0"/>
      <w:suppressAutoHyphens w:val="0"/>
      <w:autoSpaceDE w:val="0"/>
      <w:autoSpaceDN w:val="0"/>
      <w:adjustRightInd w:val="0"/>
      <w:spacing w:line="346" w:lineRule="exact"/>
      <w:ind w:hanging="355"/>
      <w:jc w:val="both"/>
    </w:pPr>
    <w:rPr>
      <w:rFonts w:ascii="Arial" w:hAnsi="Arial" w:cs="Arial"/>
      <w:kern w:val="0"/>
    </w:rPr>
  </w:style>
  <w:style w:type="character" w:customStyle="1" w:styleId="FontStyle12">
    <w:name w:val="Font Style12"/>
    <w:uiPriority w:val="99"/>
    <w:rsid w:val="0089755F"/>
    <w:rPr>
      <w:rFonts w:ascii="Arial" w:hAnsi="Arial" w:cs="Arial"/>
      <w:b/>
      <w:bCs/>
      <w:sz w:val="18"/>
      <w:szCs w:val="18"/>
    </w:rPr>
  </w:style>
  <w:style w:type="character" w:customStyle="1" w:styleId="FontStyle14">
    <w:name w:val="Font Style14"/>
    <w:uiPriority w:val="99"/>
    <w:rsid w:val="0089755F"/>
    <w:rPr>
      <w:rFonts w:ascii="Arial" w:hAnsi="Arial" w:cs="Arial"/>
      <w:sz w:val="18"/>
      <w:szCs w:val="18"/>
    </w:rPr>
  </w:style>
  <w:style w:type="character" w:styleId="Odwoaniedokomentarza">
    <w:name w:val="annotation reference"/>
    <w:rsid w:val="00C31D9E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C31D9E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C31D9E"/>
    <w:rPr>
      <w:kern w:val="1"/>
    </w:rPr>
  </w:style>
  <w:style w:type="paragraph" w:styleId="Tematkomentarza">
    <w:name w:val="annotation subject"/>
    <w:basedOn w:val="Tekstkomentarza"/>
    <w:next w:val="Tekstkomentarza"/>
    <w:link w:val="TematkomentarzaZnak"/>
    <w:rsid w:val="00C31D9E"/>
    <w:rPr>
      <w:b/>
      <w:bCs/>
    </w:rPr>
  </w:style>
  <w:style w:type="character" w:customStyle="1" w:styleId="TematkomentarzaZnak">
    <w:name w:val="Temat komentarza Znak"/>
    <w:link w:val="Tematkomentarza"/>
    <w:rsid w:val="00C31D9E"/>
    <w:rPr>
      <w:b/>
      <w:bCs/>
      <w:kern w:val="1"/>
    </w:rPr>
  </w:style>
  <w:style w:type="paragraph" w:styleId="Zwykytekst">
    <w:name w:val="Plain Text"/>
    <w:basedOn w:val="Normalny"/>
    <w:link w:val="ZwykytekstZnak"/>
    <w:uiPriority w:val="99"/>
    <w:unhideWhenUsed/>
    <w:rsid w:val="00C31D9E"/>
    <w:pPr>
      <w:suppressAutoHyphens w:val="0"/>
    </w:pPr>
    <w:rPr>
      <w:rFonts w:ascii="Calibri" w:eastAsia="Calibri" w:hAnsi="Calibri"/>
      <w:kern w:val="0"/>
      <w:sz w:val="22"/>
      <w:szCs w:val="21"/>
      <w:lang w:val="x-none" w:eastAsia="en-US"/>
    </w:rPr>
  </w:style>
  <w:style w:type="character" w:customStyle="1" w:styleId="ZwykytekstZnak">
    <w:name w:val="Zwykły tekst Znak"/>
    <w:link w:val="Zwykytekst"/>
    <w:uiPriority w:val="99"/>
    <w:rsid w:val="00C31D9E"/>
    <w:rPr>
      <w:rFonts w:ascii="Calibri" w:eastAsia="Calibri" w:hAnsi="Calibri"/>
      <w:sz w:val="22"/>
      <w:szCs w:val="21"/>
      <w:lang w:eastAsia="en-US"/>
    </w:rPr>
  </w:style>
  <w:style w:type="paragraph" w:styleId="Poprawka">
    <w:name w:val="Revision"/>
    <w:hidden/>
    <w:uiPriority w:val="99"/>
    <w:semiHidden/>
    <w:rsid w:val="00BF7E84"/>
    <w:rPr>
      <w:kern w:val="1"/>
      <w:sz w:val="24"/>
      <w:szCs w:val="24"/>
    </w:rPr>
  </w:style>
  <w:style w:type="character" w:customStyle="1" w:styleId="Nagwek1Znak">
    <w:name w:val="Nagłówek 1 Znak"/>
    <w:link w:val="Nagwek1"/>
    <w:rsid w:val="00EA497D"/>
    <w:rPr>
      <w:b/>
      <w:bCs/>
      <w:sz w:val="24"/>
      <w:szCs w:val="24"/>
      <w:lang w:val="x-none" w:eastAsia="ar-SA"/>
    </w:rPr>
  </w:style>
  <w:style w:type="paragraph" w:customStyle="1" w:styleId="Style2">
    <w:name w:val="Style2"/>
    <w:basedOn w:val="Normalny"/>
    <w:uiPriority w:val="99"/>
    <w:rsid w:val="002115F4"/>
    <w:pPr>
      <w:widowControl w:val="0"/>
      <w:suppressAutoHyphens w:val="0"/>
      <w:autoSpaceDE w:val="0"/>
      <w:autoSpaceDN w:val="0"/>
      <w:adjustRightInd w:val="0"/>
      <w:spacing w:line="346" w:lineRule="exact"/>
      <w:ind w:hanging="331"/>
    </w:pPr>
    <w:rPr>
      <w:rFonts w:ascii="Arial" w:hAnsi="Arial" w:cs="Arial"/>
      <w:kern w:val="0"/>
    </w:rPr>
  </w:style>
  <w:style w:type="paragraph" w:customStyle="1" w:styleId="Akapitzlist10">
    <w:name w:val="Akapit z listą1"/>
    <w:basedOn w:val="Normalny"/>
    <w:rsid w:val="00FE0E57"/>
    <w:pPr>
      <w:suppressAutoHyphens w:val="0"/>
      <w:spacing w:after="160" w:line="252" w:lineRule="auto"/>
      <w:ind w:left="720"/>
      <w:jc w:val="both"/>
    </w:pPr>
    <w:rPr>
      <w:rFonts w:ascii="Calibri" w:hAnsi="Calibri"/>
      <w:kern w:val="0"/>
      <w:sz w:val="22"/>
      <w:szCs w:val="22"/>
    </w:rPr>
  </w:style>
  <w:style w:type="paragraph" w:customStyle="1" w:styleId="Style8">
    <w:name w:val="Style8"/>
    <w:basedOn w:val="Normalny"/>
    <w:uiPriority w:val="99"/>
    <w:rsid w:val="006E4177"/>
    <w:pPr>
      <w:widowControl w:val="0"/>
      <w:suppressAutoHyphens w:val="0"/>
      <w:autoSpaceDE w:val="0"/>
      <w:autoSpaceDN w:val="0"/>
      <w:adjustRightInd w:val="0"/>
      <w:jc w:val="both"/>
    </w:pPr>
    <w:rPr>
      <w:rFonts w:ascii="Arial" w:hAnsi="Arial" w:cs="Arial"/>
      <w:kern w:val="0"/>
    </w:rPr>
  </w:style>
  <w:style w:type="paragraph" w:customStyle="1" w:styleId="Style3">
    <w:name w:val="Style3"/>
    <w:basedOn w:val="Normalny"/>
    <w:uiPriority w:val="99"/>
    <w:rsid w:val="0014344D"/>
    <w:pPr>
      <w:widowControl w:val="0"/>
      <w:suppressAutoHyphens w:val="0"/>
      <w:autoSpaceDE w:val="0"/>
      <w:autoSpaceDN w:val="0"/>
      <w:adjustRightInd w:val="0"/>
      <w:spacing w:line="302" w:lineRule="exact"/>
      <w:ind w:firstLine="226"/>
    </w:pPr>
    <w:rPr>
      <w:rFonts w:ascii="Arial" w:hAnsi="Arial" w:cs="Arial"/>
      <w:kern w:val="0"/>
    </w:rPr>
  </w:style>
  <w:style w:type="paragraph" w:customStyle="1" w:styleId="Style4">
    <w:name w:val="Style4"/>
    <w:basedOn w:val="Normalny"/>
    <w:uiPriority w:val="99"/>
    <w:rsid w:val="0014344D"/>
    <w:pPr>
      <w:widowControl w:val="0"/>
      <w:suppressAutoHyphens w:val="0"/>
      <w:autoSpaceDE w:val="0"/>
      <w:autoSpaceDN w:val="0"/>
      <w:adjustRightInd w:val="0"/>
      <w:spacing w:line="343" w:lineRule="exact"/>
      <w:ind w:hanging="346"/>
    </w:pPr>
    <w:rPr>
      <w:rFonts w:ascii="Arial" w:hAnsi="Arial" w:cs="Arial"/>
      <w:kern w:val="0"/>
    </w:rPr>
  </w:style>
  <w:style w:type="character" w:customStyle="1" w:styleId="FontStyle18">
    <w:name w:val="Font Style18"/>
    <w:uiPriority w:val="99"/>
    <w:rsid w:val="0014344D"/>
    <w:rPr>
      <w:rFonts w:ascii="Arial" w:hAnsi="Arial" w:cs="Arial"/>
      <w:sz w:val="18"/>
      <w:szCs w:val="18"/>
    </w:rPr>
  </w:style>
  <w:style w:type="character" w:customStyle="1" w:styleId="FontStyle19">
    <w:name w:val="Font Style19"/>
    <w:uiPriority w:val="99"/>
    <w:rsid w:val="0014344D"/>
    <w:rPr>
      <w:rFonts w:ascii="Arial" w:hAnsi="Arial" w:cs="Arial"/>
      <w:b/>
      <w:bCs/>
      <w:sz w:val="18"/>
      <w:szCs w:val="18"/>
    </w:rPr>
  </w:style>
  <w:style w:type="paragraph" w:customStyle="1" w:styleId="Style12">
    <w:name w:val="Style12"/>
    <w:basedOn w:val="Normalny"/>
    <w:uiPriority w:val="99"/>
    <w:rsid w:val="0014344D"/>
    <w:pPr>
      <w:widowControl w:val="0"/>
      <w:suppressAutoHyphens w:val="0"/>
      <w:autoSpaceDE w:val="0"/>
      <w:autoSpaceDN w:val="0"/>
      <w:adjustRightInd w:val="0"/>
      <w:spacing w:line="264" w:lineRule="exact"/>
      <w:ind w:hanging="326"/>
    </w:pPr>
    <w:rPr>
      <w:rFonts w:ascii="Arial" w:hAnsi="Arial" w:cs="Arial"/>
      <w:kern w:val="0"/>
    </w:rPr>
  </w:style>
  <w:style w:type="character" w:customStyle="1" w:styleId="NagwekZnak">
    <w:name w:val="Nagłówek Znak"/>
    <w:link w:val="Nagwek"/>
    <w:uiPriority w:val="99"/>
    <w:rsid w:val="00FF64B1"/>
    <w:rPr>
      <w:kern w:val="1"/>
      <w:sz w:val="24"/>
      <w:szCs w:val="24"/>
    </w:rPr>
  </w:style>
  <w:style w:type="paragraph" w:customStyle="1" w:styleId="Style5">
    <w:name w:val="Style5"/>
    <w:basedOn w:val="Normalny"/>
    <w:uiPriority w:val="99"/>
    <w:rsid w:val="00034EC5"/>
    <w:pPr>
      <w:widowControl w:val="0"/>
      <w:suppressAutoHyphens w:val="0"/>
      <w:autoSpaceDE w:val="0"/>
      <w:autoSpaceDN w:val="0"/>
      <w:adjustRightInd w:val="0"/>
      <w:spacing w:line="533" w:lineRule="exact"/>
    </w:pPr>
    <w:rPr>
      <w:rFonts w:ascii="Arial" w:hAnsi="Arial" w:cs="Arial"/>
      <w:kern w:val="0"/>
    </w:rPr>
  </w:style>
  <w:style w:type="paragraph" w:customStyle="1" w:styleId="Style6">
    <w:name w:val="Style6"/>
    <w:basedOn w:val="Normalny"/>
    <w:uiPriority w:val="99"/>
    <w:rsid w:val="00034EC5"/>
    <w:pPr>
      <w:widowControl w:val="0"/>
      <w:suppressAutoHyphens w:val="0"/>
      <w:autoSpaceDE w:val="0"/>
      <w:autoSpaceDN w:val="0"/>
      <w:adjustRightInd w:val="0"/>
      <w:spacing w:line="264" w:lineRule="exact"/>
      <w:ind w:hanging="346"/>
      <w:jc w:val="both"/>
    </w:pPr>
    <w:rPr>
      <w:rFonts w:ascii="Arial" w:hAnsi="Arial" w:cs="Arial"/>
      <w:kern w:val="0"/>
    </w:rPr>
  </w:style>
  <w:style w:type="paragraph" w:customStyle="1" w:styleId="Style9">
    <w:name w:val="Style9"/>
    <w:basedOn w:val="Normalny"/>
    <w:uiPriority w:val="99"/>
    <w:rsid w:val="00034EC5"/>
    <w:pPr>
      <w:widowControl w:val="0"/>
      <w:suppressAutoHyphens w:val="0"/>
      <w:autoSpaceDE w:val="0"/>
      <w:autoSpaceDN w:val="0"/>
      <w:adjustRightInd w:val="0"/>
    </w:pPr>
    <w:rPr>
      <w:rFonts w:ascii="Arial" w:hAnsi="Arial" w:cs="Arial"/>
      <w:kern w:val="0"/>
    </w:rPr>
  </w:style>
  <w:style w:type="paragraph" w:customStyle="1" w:styleId="Style10">
    <w:name w:val="Style10"/>
    <w:basedOn w:val="Normalny"/>
    <w:uiPriority w:val="99"/>
    <w:rsid w:val="00034EC5"/>
    <w:pPr>
      <w:widowControl w:val="0"/>
      <w:suppressAutoHyphens w:val="0"/>
      <w:autoSpaceDE w:val="0"/>
      <w:autoSpaceDN w:val="0"/>
      <w:adjustRightInd w:val="0"/>
      <w:spacing w:line="264" w:lineRule="exact"/>
      <w:ind w:hanging="278"/>
      <w:jc w:val="both"/>
    </w:pPr>
    <w:rPr>
      <w:rFonts w:ascii="Arial" w:hAnsi="Arial" w:cs="Arial"/>
      <w:kern w:val="0"/>
    </w:rPr>
  </w:style>
  <w:style w:type="character" w:customStyle="1" w:styleId="FontStyle13">
    <w:name w:val="Font Style13"/>
    <w:uiPriority w:val="99"/>
    <w:rsid w:val="00034EC5"/>
    <w:rPr>
      <w:rFonts w:ascii="Arial" w:hAnsi="Arial" w:cs="Arial" w:hint="default"/>
      <w:b/>
      <w:bCs/>
      <w:sz w:val="22"/>
      <w:szCs w:val="22"/>
    </w:rPr>
  </w:style>
  <w:style w:type="character" w:customStyle="1" w:styleId="FontStyle15">
    <w:name w:val="Font Style15"/>
    <w:uiPriority w:val="99"/>
    <w:rsid w:val="00034EC5"/>
    <w:rPr>
      <w:rFonts w:ascii="Arial" w:hAnsi="Arial" w:cs="Arial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14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238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9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3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30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odzkie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9553B8-BDA4-4A68-98CD-1CD7A7800D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1435</Words>
  <Characters>10240</Characters>
  <Application>Microsoft Office Word</Application>
  <DocSecurity>4</DocSecurity>
  <Lines>85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11652</CharactersWithSpaces>
  <SharedDoc>false</SharedDoc>
  <HLinks>
    <vt:vector size="6" baseType="variant">
      <vt:variant>
        <vt:i4>7471214</vt:i4>
      </vt:variant>
      <vt:variant>
        <vt:i4>0</vt:i4>
      </vt:variant>
      <vt:variant>
        <vt:i4>0</vt:i4>
      </vt:variant>
      <vt:variant>
        <vt:i4>5</vt:i4>
      </vt:variant>
      <vt:variant>
        <vt:lpwstr>http://www.lodzkie.pl/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marcin.dudzinski</dc:creator>
  <cp:keywords/>
  <cp:lastModifiedBy>Andrzej Anders</cp:lastModifiedBy>
  <cp:revision>2</cp:revision>
  <cp:lastPrinted>2024-12-05T09:17:00Z</cp:lastPrinted>
  <dcterms:created xsi:type="dcterms:W3CDTF">2024-12-17T14:17:00Z</dcterms:created>
  <dcterms:modified xsi:type="dcterms:W3CDTF">2024-12-17T14:17:00Z</dcterms:modified>
</cp:coreProperties>
</file>