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8D6963" w14:textId="77777777" w:rsidR="007241B6" w:rsidRDefault="007241B6" w:rsidP="00381CA9">
      <w:pPr>
        <w:tabs>
          <w:tab w:val="left" w:pos="426"/>
          <w:tab w:val="left" w:pos="7485"/>
        </w:tabs>
        <w:spacing w:line="276" w:lineRule="auto"/>
        <w:jc w:val="center"/>
        <w:rPr>
          <w:rFonts w:ascii="Arial" w:hAnsi="Arial" w:cs="Arial"/>
        </w:rPr>
      </w:pPr>
    </w:p>
    <w:p w14:paraId="6E112439" w14:textId="77777777" w:rsidR="005278D7" w:rsidRPr="00234E52" w:rsidRDefault="00A12FC9" w:rsidP="003671F3">
      <w:pPr>
        <w:tabs>
          <w:tab w:val="left" w:pos="7485"/>
        </w:tabs>
        <w:spacing w:line="276" w:lineRule="auto"/>
        <w:jc w:val="center"/>
        <w:rPr>
          <w:rFonts w:ascii="Arial" w:hAnsi="Arial" w:cs="Arial"/>
        </w:rPr>
      </w:pPr>
      <w:r w:rsidRPr="00234E52">
        <w:rPr>
          <w:rFonts w:ascii="Arial" w:hAnsi="Arial" w:cs="Arial"/>
          <w:b/>
        </w:rPr>
        <w:t>UMOWA</w:t>
      </w:r>
      <w:r w:rsidR="00AA590B">
        <w:rPr>
          <w:rFonts w:ascii="Arial" w:hAnsi="Arial" w:cs="Arial"/>
          <w:b/>
        </w:rPr>
        <w:t xml:space="preserve"> </w:t>
      </w:r>
      <w:r w:rsidR="004063B5">
        <w:rPr>
          <w:rFonts w:ascii="Arial" w:hAnsi="Arial" w:cs="Arial"/>
          <w:b/>
        </w:rPr>
        <w:t xml:space="preserve">O DOFINANSOWANIE NR …../…… </w:t>
      </w:r>
    </w:p>
    <w:p w14:paraId="1206F3B9" w14:textId="27A48483" w:rsidR="0082088A" w:rsidRDefault="0082088A" w:rsidP="003671F3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</w:p>
    <w:p w14:paraId="6D7C6ADB" w14:textId="77777777" w:rsidR="00B734C6" w:rsidRPr="00234E52" w:rsidRDefault="00B734C6" w:rsidP="003671F3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</w:p>
    <w:p w14:paraId="2FC0C957" w14:textId="4AEFBC12" w:rsidR="005278D7" w:rsidRPr="00234E52" w:rsidRDefault="005278D7" w:rsidP="008E6C38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34E52">
        <w:rPr>
          <w:rFonts w:ascii="Arial" w:hAnsi="Arial" w:cs="Arial"/>
          <w:sz w:val="20"/>
          <w:szCs w:val="20"/>
        </w:rPr>
        <w:t xml:space="preserve">Zawarta w dniu </w:t>
      </w:r>
      <w:r w:rsidR="005C7837">
        <w:rPr>
          <w:rFonts w:ascii="Arial" w:hAnsi="Arial" w:cs="Arial"/>
          <w:sz w:val="20"/>
          <w:szCs w:val="20"/>
        </w:rPr>
        <w:t xml:space="preserve"> </w:t>
      </w:r>
      <w:r w:rsidR="008E560A">
        <w:rPr>
          <w:rFonts w:ascii="Arial" w:hAnsi="Arial" w:cs="Arial"/>
          <w:sz w:val="20"/>
          <w:szCs w:val="20"/>
        </w:rPr>
        <w:t>……………..</w:t>
      </w:r>
      <w:r w:rsidR="005C7837">
        <w:rPr>
          <w:rFonts w:ascii="Arial" w:hAnsi="Arial" w:cs="Arial"/>
          <w:sz w:val="20"/>
          <w:szCs w:val="20"/>
        </w:rPr>
        <w:t>.</w:t>
      </w:r>
      <w:r w:rsidR="001A1903">
        <w:rPr>
          <w:rFonts w:ascii="Arial" w:hAnsi="Arial" w:cs="Arial"/>
          <w:sz w:val="20"/>
          <w:szCs w:val="20"/>
        </w:rPr>
        <w:t>......................</w:t>
      </w:r>
      <w:r w:rsidR="00B460DB" w:rsidRPr="00234E52">
        <w:rPr>
          <w:rFonts w:ascii="Arial" w:hAnsi="Arial" w:cs="Arial"/>
          <w:sz w:val="20"/>
          <w:szCs w:val="20"/>
        </w:rPr>
        <w:t xml:space="preserve"> r</w:t>
      </w:r>
      <w:r w:rsidR="00B460DB">
        <w:rPr>
          <w:rFonts w:ascii="Arial" w:hAnsi="Arial" w:cs="Arial"/>
          <w:sz w:val="20"/>
          <w:szCs w:val="20"/>
        </w:rPr>
        <w:t>.</w:t>
      </w:r>
      <w:r w:rsidR="00B460DB" w:rsidRPr="00234E52" w:rsidDel="00B460DB">
        <w:rPr>
          <w:rFonts w:ascii="Arial" w:hAnsi="Arial" w:cs="Arial"/>
          <w:sz w:val="20"/>
          <w:szCs w:val="20"/>
        </w:rPr>
        <w:t xml:space="preserve"> </w:t>
      </w:r>
      <w:r w:rsidRPr="00234E52">
        <w:rPr>
          <w:rFonts w:ascii="Arial" w:hAnsi="Arial" w:cs="Arial"/>
          <w:sz w:val="20"/>
          <w:szCs w:val="20"/>
        </w:rPr>
        <w:t>w Łodzi, pomiędzy:</w:t>
      </w:r>
    </w:p>
    <w:p w14:paraId="11F8CCE0" w14:textId="7CC30DE6" w:rsidR="008E6C38" w:rsidRDefault="008E6C38" w:rsidP="008E6C38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Województwem Łódzkim z siedzibą w Łodzi, al. Piłsudskiego 8, 90-051 Łódź, reprezentowanym przez </w:t>
      </w:r>
      <w:r w:rsidRPr="003C2A98">
        <w:rPr>
          <w:rFonts w:ascii="Arial" w:hAnsi="Arial" w:cs="Arial"/>
          <w:sz w:val="20"/>
          <w:szCs w:val="20"/>
        </w:rPr>
        <w:t>Zarząd Województwa Łódzkiego, w imieniu którego działa:</w:t>
      </w:r>
    </w:p>
    <w:p w14:paraId="1DEB26FE" w14:textId="198D556B" w:rsidR="00425397" w:rsidRDefault="00425397" w:rsidP="008E6C38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……………………………………………………………………………………………………………………….</w:t>
      </w:r>
    </w:p>
    <w:p w14:paraId="3F277540" w14:textId="77777777" w:rsidR="00B525AB" w:rsidRDefault="00425397" w:rsidP="00B525AB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10D85EAE" w14:textId="22089ACD" w:rsidR="008E6C38" w:rsidRPr="00D52437" w:rsidRDefault="008E6C38" w:rsidP="00B525AB">
      <w:pPr>
        <w:tabs>
          <w:tab w:val="left" w:pos="720"/>
        </w:tabs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1B41A7">
        <w:rPr>
          <w:rFonts w:ascii="Arial" w:hAnsi="Arial" w:cs="Arial"/>
          <w:sz w:val="20"/>
          <w:szCs w:val="20"/>
          <w:lang w:eastAsia="de-DE" w:bidi="de-DE"/>
        </w:rPr>
        <w:t>zwanym dalej w umowie</w:t>
      </w:r>
      <w:r w:rsidRPr="003C2A98">
        <w:rPr>
          <w:rFonts w:ascii="Arial" w:hAnsi="Arial" w:cs="Arial"/>
          <w:sz w:val="20"/>
          <w:szCs w:val="20"/>
          <w:lang w:eastAsia="de-DE" w:bidi="de-DE"/>
        </w:rPr>
        <w:t xml:space="preserve"> </w:t>
      </w:r>
      <w:r w:rsidRPr="003C2A98">
        <w:rPr>
          <w:rFonts w:ascii="Arial" w:eastAsia="Arial" w:hAnsi="Arial" w:cs="Arial"/>
          <w:b/>
          <w:sz w:val="20"/>
          <w:szCs w:val="20"/>
        </w:rPr>
        <w:t>„</w:t>
      </w:r>
      <w:r w:rsidRPr="003C2A98">
        <w:rPr>
          <w:rFonts w:ascii="Arial" w:eastAsia="Arial" w:hAnsi="Arial" w:cs="Arial"/>
          <w:b/>
          <w:bCs/>
          <w:sz w:val="20"/>
          <w:szCs w:val="20"/>
        </w:rPr>
        <w:t>Województwem Łódzkim”</w:t>
      </w:r>
      <w:r w:rsidR="00D52437">
        <w:rPr>
          <w:rFonts w:ascii="Arial" w:eastAsia="Arial" w:hAnsi="Arial" w:cs="Arial"/>
          <w:b/>
          <w:bCs/>
          <w:sz w:val="20"/>
          <w:szCs w:val="20"/>
        </w:rPr>
        <w:t xml:space="preserve"> </w:t>
      </w:r>
      <w:r w:rsidR="00D52437" w:rsidRPr="00D52437">
        <w:rPr>
          <w:rFonts w:ascii="Arial" w:eastAsia="Arial" w:hAnsi="Arial" w:cs="Arial"/>
          <w:bCs/>
          <w:sz w:val="20"/>
          <w:szCs w:val="20"/>
        </w:rPr>
        <w:t xml:space="preserve">lub </w:t>
      </w:r>
      <w:r w:rsidR="00D52437">
        <w:rPr>
          <w:rFonts w:ascii="Arial" w:eastAsia="Arial" w:hAnsi="Arial" w:cs="Arial"/>
          <w:bCs/>
          <w:sz w:val="20"/>
          <w:szCs w:val="20"/>
        </w:rPr>
        <w:t>„</w:t>
      </w:r>
      <w:r w:rsidR="00D52437">
        <w:rPr>
          <w:rFonts w:ascii="Arial" w:eastAsia="Arial" w:hAnsi="Arial" w:cs="Arial"/>
          <w:color w:val="000000"/>
          <w:sz w:val="20"/>
          <w:szCs w:val="20"/>
        </w:rPr>
        <w:t>Organizatorem</w:t>
      </w:r>
      <w:r w:rsidR="00D52437" w:rsidRPr="00D52437">
        <w:rPr>
          <w:rFonts w:ascii="Arial" w:eastAsia="Arial" w:hAnsi="Arial" w:cs="Arial"/>
          <w:color w:val="000000"/>
          <w:sz w:val="20"/>
          <w:szCs w:val="20"/>
        </w:rPr>
        <w:t xml:space="preserve"> Wyjazdu</w:t>
      </w:r>
      <w:r w:rsidR="00D52437">
        <w:rPr>
          <w:rFonts w:ascii="Arial" w:eastAsia="Arial" w:hAnsi="Arial" w:cs="Arial"/>
          <w:color w:val="000000"/>
          <w:sz w:val="20"/>
          <w:szCs w:val="20"/>
        </w:rPr>
        <w:t>”,</w:t>
      </w:r>
    </w:p>
    <w:p w14:paraId="57B5009E" w14:textId="77777777" w:rsidR="00A12FC9" w:rsidRPr="005278D7" w:rsidRDefault="00A12FC9" w:rsidP="008E6C38">
      <w:pPr>
        <w:spacing w:line="276" w:lineRule="auto"/>
        <w:ind w:right="143"/>
        <w:jc w:val="both"/>
        <w:rPr>
          <w:rFonts w:ascii="Arial" w:hAnsi="Arial" w:cs="Arial"/>
          <w:sz w:val="20"/>
          <w:szCs w:val="20"/>
        </w:rPr>
      </w:pPr>
      <w:r w:rsidRPr="005278D7">
        <w:rPr>
          <w:rFonts w:ascii="Arial" w:hAnsi="Arial" w:cs="Arial"/>
          <w:sz w:val="20"/>
          <w:szCs w:val="20"/>
        </w:rPr>
        <w:t>a</w:t>
      </w:r>
    </w:p>
    <w:p w14:paraId="55E58B35" w14:textId="77777777" w:rsidR="00034EC5" w:rsidRDefault="00B8650E" w:rsidP="001D6012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184AE0" w:rsidRPr="00184AE0">
        <w:rPr>
          <w:rFonts w:ascii="Arial" w:hAnsi="Arial" w:cs="Arial"/>
          <w:sz w:val="20"/>
          <w:szCs w:val="20"/>
        </w:rPr>
        <w:t xml:space="preserve">, </w:t>
      </w:r>
    </w:p>
    <w:p w14:paraId="621A59FA" w14:textId="77777777" w:rsidR="00A12FC9" w:rsidRDefault="009313D5" w:rsidP="001D6012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9313D5">
        <w:rPr>
          <w:rFonts w:ascii="Arial" w:hAnsi="Arial" w:cs="Arial"/>
          <w:sz w:val="20"/>
          <w:szCs w:val="20"/>
        </w:rPr>
        <w:t>zwan</w:t>
      </w:r>
      <w:r w:rsidR="00B8650E">
        <w:rPr>
          <w:rFonts w:ascii="Arial" w:hAnsi="Arial" w:cs="Arial"/>
          <w:sz w:val="20"/>
          <w:szCs w:val="20"/>
        </w:rPr>
        <w:t>ym</w:t>
      </w:r>
      <w:r w:rsidRPr="009313D5">
        <w:rPr>
          <w:rFonts w:ascii="Arial" w:hAnsi="Arial" w:cs="Arial"/>
          <w:sz w:val="20"/>
          <w:szCs w:val="20"/>
        </w:rPr>
        <w:t xml:space="preserve"> </w:t>
      </w:r>
      <w:r w:rsidRPr="00225D2A">
        <w:rPr>
          <w:rFonts w:ascii="Arial" w:hAnsi="Arial" w:cs="Arial"/>
          <w:sz w:val="20"/>
          <w:szCs w:val="20"/>
        </w:rPr>
        <w:t>dalej „</w:t>
      </w:r>
      <w:r w:rsidR="00A962BD" w:rsidRPr="00BD2600">
        <w:rPr>
          <w:rFonts w:ascii="Arial" w:hAnsi="Arial" w:cs="Arial"/>
          <w:b/>
          <w:sz w:val="20"/>
          <w:szCs w:val="20"/>
        </w:rPr>
        <w:t>Beneficjentem</w:t>
      </w:r>
      <w:r w:rsidR="00A962BD">
        <w:rPr>
          <w:rFonts w:ascii="Arial" w:hAnsi="Arial" w:cs="Arial"/>
          <w:b/>
          <w:sz w:val="20"/>
          <w:szCs w:val="20"/>
        </w:rPr>
        <w:t>”</w:t>
      </w:r>
      <w:r w:rsidRPr="00225D2A">
        <w:rPr>
          <w:rFonts w:ascii="Arial" w:hAnsi="Arial" w:cs="Arial"/>
          <w:sz w:val="20"/>
          <w:szCs w:val="20"/>
        </w:rPr>
        <w:t>,</w:t>
      </w:r>
    </w:p>
    <w:p w14:paraId="27FAB0FA" w14:textId="77777777" w:rsidR="009313D5" w:rsidRPr="005278D7" w:rsidRDefault="003D7A12" w:rsidP="001003EC">
      <w:pPr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14:paraId="378DD90E" w14:textId="591C4885" w:rsidR="00A12FC9" w:rsidRDefault="00A12FC9" w:rsidP="00B734C6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5278D7">
        <w:rPr>
          <w:rFonts w:ascii="Arial" w:hAnsi="Arial" w:cs="Arial"/>
          <w:sz w:val="20"/>
          <w:szCs w:val="20"/>
        </w:rPr>
        <w:t>zw</w:t>
      </w:r>
      <w:r w:rsidR="00E74813">
        <w:rPr>
          <w:rFonts w:ascii="Arial" w:hAnsi="Arial" w:cs="Arial"/>
          <w:sz w:val="20"/>
          <w:szCs w:val="20"/>
        </w:rPr>
        <w:t xml:space="preserve">anymi dalej wspólnie </w:t>
      </w:r>
      <w:r w:rsidR="00E74813" w:rsidRPr="00BD2600">
        <w:rPr>
          <w:rFonts w:ascii="Arial" w:hAnsi="Arial" w:cs="Arial"/>
          <w:b/>
          <w:sz w:val="20"/>
          <w:szCs w:val="20"/>
        </w:rPr>
        <w:t>"Stronami".</w:t>
      </w:r>
    </w:p>
    <w:p w14:paraId="2D1704FD" w14:textId="77777777" w:rsidR="00B734C6" w:rsidRPr="00B734C6" w:rsidRDefault="00B734C6" w:rsidP="00B734C6">
      <w:pPr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671B9563" w14:textId="688DA6FD" w:rsidR="0082088A" w:rsidRPr="0003746C" w:rsidRDefault="00751D86" w:rsidP="00CF6411">
      <w:pPr>
        <w:pStyle w:val="Style4"/>
        <w:spacing w:before="230" w:line="276" w:lineRule="auto"/>
        <w:ind w:firstLine="0"/>
        <w:jc w:val="both"/>
        <w:rPr>
          <w:color w:val="000000"/>
          <w:sz w:val="20"/>
          <w:szCs w:val="20"/>
        </w:rPr>
      </w:pPr>
      <w:r w:rsidRPr="00034EC5">
        <w:rPr>
          <w:sz w:val="20"/>
          <w:szCs w:val="20"/>
        </w:rPr>
        <w:t xml:space="preserve">Dofinansowanie udziału w </w:t>
      </w:r>
      <w:r w:rsidR="00E07AA6" w:rsidRPr="00034EC5">
        <w:rPr>
          <w:sz w:val="20"/>
          <w:szCs w:val="20"/>
        </w:rPr>
        <w:t>W</w:t>
      </w:r>
      <w:r w:rsidR="003E6CB0" w:rsidRPr="00034EC5">
        <w:rPr>
          <w:sz w:val="20"/>
          <w:szCs w:val="20"/>
        </w:rPr>
        <w:t>yjeździe</w:t>
      </w:r>
      <w:r w:rsidRPr="00034EC5">
        <w:rPr>
          <w:sz w:val="20"/>
          <w:szCs w:val="20"/>
        </w:rPr>
        <w:t xml:space="preserve"> jest udzielane </w:t>
      </w:r>
      <w:r w:rsidR="00BB74A6" w:rsidRPr="00034EC5">
        <w:rPr>
          <w:sz w:val="20"/>
          <w:szCs w:val="20"/>
        </w:rPr>
        <w:t xml:space="preserve">w ramach realizacji </w:t>
      </w:r>
      <w:r w:rsidR="00FE0E57" w:rsidRPr="00034EC5">
        <w:rPr>
          <w:sz w:val="20"/>
          <w:szCs w:val="20"/>
        </w:rPr>
        <w:t>projektu</w:t>
      </w:r>
      <w:r w:rsidR="00866EC7">
        <w:rPr>
          <w:sz w:val="20"/>
          <w:szCs w:val="20"/>
        </w:rPr>
        <w:t xml:space="preserve"> pn.</w:t>
      </w:r>
      <w:r w:rsidR="00034EC5" w:rsidRPr="00034EC5">
        <w:rPr>
          <w:sz w:val="20"/>
          <w:szCs w:val="20"/>
        </w:rPr>
        <w:t xml:space="preserve"> </w:t>
      </w:r>
      <w:r w:rsidR="00CF6411" w:rsidRPr="00CF6411">
        <w:rPr>
          <w:b/>
          <w:color w:val="000000"/>
          <w:sz w:val="20"/>
          <w:szCs w:val="20"/>
        </w:rPr>
        <w:t>„</w:t>
      </w:r>
      <w:bookmarkStart w:id="0" w:name="_Hlk164247224"/>
      <w:r w:rsidR="00CF6411" w:rsidRPr="00CF6411">
        <w:rPr>
          <w:b/>
          <w:color w:val="000000"/>
          <w:sz w:val="20"/>
          <w:szCs w:val="20"/>
        </w:rPr>
        <w:t>InterEuropa – umiędzynarodowien</w:t>
      </w:r>
      <w:r w:rsidR="00347EB0">
        <w:rPr>
          <w:b/>
          <w:color w:val="000000"/>
          <w:sz w:val="20"/>
          <w:szCs w:val="20"/>
        </w:rPr>
        <w:t>ie działalności przedsiębiorstw</w:t>
      </w:r>
      <w:r w:rsidR="00CF6411" w:rsidRPr="00CF6411">
        <w:rPr>
          <w:b/>
          <w:color w:val="000000"/>
          <w:sz w:val="20"/>
          <w:szCs w:val="20"/>
        </w:rPr>
        <w:t xml:space="preserve"> z województwa łódzkiego poprzez udział w</w:t>
      </w:r>
      <w:r w:rsidR="00EE41F7">
        <w:rPr>
          <w:b/>
          <w:color w:val="000000"/>
          <w:sz w:val="20"/>
          <w:szCs w:val="20"/>
        </w:rPr>
        <w:t> </w:t>
      </w:r>
      <w:r w:rsidR="00CF6411" w:rsidRPr="00CF6411">
        <w:rPr>
          <w:b/>
          <w:color w:val="000000"/>
          <w:sz w:val="20"/>
          <w:szCs w:val="20"/>
        </w:rPr>
        <w:t>wydarzeniach targowych i ekspansję na rynki europejskie”</w:t>
      </w:r>
      <w:r w:rsidR="00866EC7">
        <w:rPr>
          <w:b/>
          <w:color w:val="000000"/>
          <w:sz w:val="20"/>
          <w:szCs w:val="20"/>
        </w:rPr>
        <w:t xml:space="preserve">, </w:t>
      </w:r>
      <w:r w:rsidR="00CF6411" w:rsidRPr="0003746C">
        <w:rPr>
          <w:color w:val="000000"/>
          <w:sz w:val="20"/>
          <w:szCs w:val="20"/>
        </w:rPr>
        <w:t xml:space="preserve">współfinansowanego </w:t>
      </w:r>
      <w:r w:rsidR="0003746C" w:rsidRPr="0003746C">
        <w:rPr>
          <w:color w:val="000000"/>
          <w:sz w:val="20"/>
          <w:szCs w:val="20"/>
        </w:rPr>
        <w:t>w ramach</w:t>
      </w:r>
      <w:r w:rsidR="00CF6411" w:rsidRPr="0003746C">
        <w:rPr>
          <w:color w:val="000000"/>
          <w:sz w:val="20"/>
          <w:szCs w:val="20"/>
        </w:rPr>
        <w:t xml:space="preserve"> </w:t>
      </w:r>
      <w:r w:rsidR="0003746C" w:rsidRPr="0003746C">
        <w:rPr>
          <w:color w:val="000000"/>
          <w:sz w:val="20"/>
          <w:szCs w:val="20"/>
        </w:rPr>
        <w:t>p</w:t>
      </w:r>
      <w:r w:rsidR="00CF6411" w:rsidRPr="0003746C">
        <w:rPr>
          <w:color w:val="000000"/>
          <w:sz w:val="20"/>
          <w:szCs w:val="20"/>
        </w:rPr>
        <w:t xml:space="preserve">rogramu </w:t>
      </w:r>
      <w:r w:rsidR="0003746C" w:rsidRPr="0003746C">
        <w:rPr>
          <w:color w:val="000000"/>
          <w:sz w:val="20"/>
          <w:szCs w:val="20"/>
        </w:rPr>
        <w:t>r</w:t>
      </w:r>
      <w:r w:rsidR="00CF6411" w:rsidRPr="0003746C">
        <w:rPr>
          <w:color w:val="000000"/>
          <w:sz w:val="20"/>
          <w:szCs w:val="20"/>
        </w:rPr>
        <w:t>egionalnego Fundusze Europejskie dla Łódzkiego 2021</w:t>
      </w:r>
      <w:r w:rsidR="000D74B7">
        <w:rPr>
          <w:color w:val="000000"/>
          <w:sz w:val="20"/>
          <w:szCs w:val="20"/>
        </w:rPr>
        <w:t xml:space="preserve"> – </w:t>
      </w:r>
      <w:r w:rsidR="00CF6411" w:rsidRPr="0003746C">
        <w:rPr>
          <w:color w:val="000000"/>
          <w:sz w:val="20"/>
          <w:szCs w:val="20"/>
        </w:rPr>
        <w:t>2027.</w:t>
      </w:r>
    </w:p>
    <w:bookmarkEnd w:id="0"/>
    <w:p w14:paraId="283EE556" w14:textId="67271C40" w:rsidR="004D6233" w:rsidRDefault="004D6233" w:rsidP="00FE0E57">
      <w:pPr>
        <w:spacing w:line="276" w:lineRule="auto"/>
        <w:ind w:right="143"/>
        <w:rPr>
          <w:rFonts w:ascii="Arial" w:hAnsi="Arial" w:cs="Arial"/>
          <w:b/>
          <w:sz w:val="20"/>
          <w:szCs w:val="20"/>
        </w:rPr>
      </w:pPr>
    </w:p>
    <w:p w14:paraId="6273A1E2" w14:textId="77777777" w:rsidR="00B734C6" w:rsidRDefault="00B734C6" w:rsidP="00FE0E57">
      <w:pPr>
        <w:spacing w:line="276" w:lineRule="auto"/>
        <w:ind w:right="143"/>
        <w:rPr>
          <w:rFonts w:ascii="Arial" w:hAnsi="Arial" w:cs="Arial"/>
          <w:b/>
          <w:sz w:val="20"/>
          <w:szCs w:val="20"/>
        </w:rPr>
      </w:pPr>
    </w:p>
    <w:p w14:paraId="0FF0DD13" w14:textId="3F9E2081" w:rsidR="00471AF1" w:rsidRDefault="00471AF1" w:rsidP="003671F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bookmarkStart w:id="1" w:name="_Hlk81994176"/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</w:t>
      </w:r>
      <w:bookmarkEnd w:id="1"/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1</w:t>
      </w:r>
    </w:p>
    <w:p w14:paraId="3051DD64" w14:textId="77777777" w:rsidR="0003746C" w:rsidRPr="00AD6D57" w:rsidRDefault="0003746C" w:rsidP="003671F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265DEAA9" w14:textId="2B94C3A0" w:rsidR="00542416" w:rsidRPr="00E33BF2" w:rsidRDefault="00471AF1" w:rsidP="00E33BF2">
      <w:pPr>
        <w:pStyle w:val="Style4"/>
        <w:widowControl/>
        <w:numPr>
          <w:ilvl w:val="0"/>
          <w:numId w:val="10"/>
        </w:numPr>
        <w:spacing w:line="276" w:lineRule="auto"/>
        <w:jc w:val="both"/>
        <w:rPr>
          <w:bCs/>
          <w:color w:val="000000"/>
          <w:sz w:val="20"/>
          <w:szCs w:val="20"/>
        </w:rPr>
      </w:pPr>
      <w:r w:rsidRPr="00542416">
        <w:rPr>
          <w:rFonts w:eastAsia="Arial"/>
          <w:color w:val="000000"/>
          <w:sz w:val="20"/>
          <w:szCs w:val="20"/>
        </w:rPr>
        <w:t xml:space="preserve">Przedmiotem umowy jest udzielenie przez Województwo Łódzkie </w:t>
      </w:r>
      <w:r w:rsidR="00A962BD" w:rsidRPr="00BD2600">
        <w:rPr>
          <w:rFonts w:eastAsia="Arial"/>
          <w:color w:val="000000"/>
          <w:sz w:val="20"/>
          <w:szCs w:val="20"/>
        </w:rPr>
        <w:t>Beneficjentowi</w:t>
      </w:r>
      <w:r w:rsidR="00E07AA6" w:rsidRPr="00542416">
        <w:rPr>
          <w:rFonts w:eastAsia="Arial"/>
          <w:color w:val="000000"/>
          <w:sz w:val="20"/>
          <w:szCs w:val="20"/>
        </w:rPr>
        <w:t xml:space="preserve"> </w:t>
      </w:r>
      <w:r w:rsidRPr="00542416">
        <w:rPr>
          <w:rFonts w:eastAsia="Arial"/>
          <w:color w:val="000000"/>
          <w:sz w:val="20"/>
          <w:szCs w:val="20"/>
        </w:rPr>
        <w:t xml:space="preserve">dofinansowania udziału </w:t>
      </w:r>
      <w:r w:rsidR="000D33BE">
        <w:rPr>
          <w:rFonts w:eastAsia="Arial"/>
          <w:color w:val="000000"/>
          <w:sz w:val="20"/>
          <w:szCs w:val="20"/>
        </w:rPr>
        <w:t xml:space="preserve">w </w:t>
      </w:r>
      <w:r w:rsidR="00425397" w:rsidRPr="00425397">
        <w:rPr>
          <w:rFonts w:eastAsia="Arial"/>
          <w:color w:val="000000"/>
          <w:sz w:val="20"/>
          <w:szCs w:val="20"/>
        </w:rPr>
        <w:t xml:space="preserve">międzynarodowych </w:t>
      </w:r>
      <w:r w:rsidR="00E33BF2">
        <w:rPr>
          <w:rFonts w:eastAsia="Arial"/>
          <w:color w:val="000000"/>
          <w:sz w:val="20"/>
          <w:szCs w:val="20"/>
        </w:rPr>
        <w:t xml:space="preserve">targach </w:t>
      </w:r>
      <w:r w:rsidR="00C92186">
        <w:rPr>
          <w:rFonts w:eastAsia="Arial"/>
          <w:color w:val="000000"/>
          <w:sz w:val="20"/>
          <w:szCs w:val="20"/>
        </w:rPr>
        <w:t>COSMOPROF WORLDWIDE BOLOGNA</w:t>
      </w:r>
      <w:r w:rsidR="00EC1CC6">
        <w:rPr>
          <w:rFonts w:eastAsia="Arial"/>
          <w:color w:val="000000"/>
          <w:sz w:val="20"/>
          <w:szCs w:val="20"/>
        </w:rPr>
        <w:t xml:space="preserve"> 2025</w:t>
      </w:r>
      <w:r w:rsidR="00E07AA6" w:rsidRPr="00E33BF2">
        <w:rPr>
          <w:rFonts w:eastAsia="Arial"/>
          <w:color w:val="000000"/>
          <w:sz w:val="20"/>
          <w:szCs w:val="20"/>
        </w:rPr>
        <w:t>,</w:t>
      </w:r>
      <w:r w:rsidR="00A068D0" w:rsidRPr="00E33BF2">
        <w:rPr>
          <w:rFonts w:eastAsia="Arial"/>
          <w:color w:val="000000"/>
          <w:sz w:val="20"/>
          <w:szCs w:val="20"/>
        </w:rPr>
        <w:t xml:space="preserve"> zwanych</w:t>
      </w:r>
      <w:r w:rsidRPr="00E33BF2">
        <w:rPr>
          <w:rFonts w:eastAsia="Arial"/>
          <w:color w:val="000000"/>
          <w:sz w:val="20"/>
          <w:szCs w:val="20"/>
        </w:rPr>
        <w:t xml:space="preserve"> dalej „Wyjazdem”, o szacunkowej wartości całkowitej dla </w:t>
      </w:r>
      <w:r w:rsidR="00225D2A" w:rsidRPr="00E33BF2">
        <w:rPr>
          <w:rFonts w:eastAsia="Arial"/>
          <w:color w:val="000000"/>
          <w:sz w:val="20"/>
          <w:szCs w:val="20"/>
        </w:rPr>
        <w:t xml:space="preserve">Beneficjenta </w:t>
      </w:r>
      <w:r w:rsidRPr="00E33BF2">
        <w:rPr>
          <w:rFonts w:eastAsia="Arial"/>
          <w:color w:val="000000"/>
          <w:sz w:val="20"/>
          <w:szCs w:val="20"/>
        </w:rPr>
        <w:t xml:space="preserve">w wysokości </w:t>
      </w:r>
      <w:r w:rsidR="00D742E9" w:rsidRPr="00E33BF2">
        <w:rPr>
          <w:rFonts w:eastAsia="Arial"/>
          <w:color w:val="000000"/>
          <w:sz w:val="20"/>
          <w:szCs w:val="20"/>
        </w:rPr>
        <w:t>…………</w:t>
      </w:r>
      <w:r w:rsidRPr="00E33BF2">
        <w:rPr>
          <w:rFonts w:eastAsia="Arial"/>
          <w:color w:val="000000"/>
          <w:sz w:val="20"/>
          <w:szCs w:val="20"/>
        </w:rPr>
        <w:t xml:space="preserve"> PLN brutto (słownie:</w:t>
      </w:r>
      <w:r w:rsidR="002D6E2A" w:rsidRPr="00E33BF2">
        <w:rPr>
          <w:rFonts w:eastAsia="Arial"/>
          <w:color w:val="000000"/>
          <w:sz w:val="20"/>
          <w:szCs w:val="20"/>
        </w:rPr>
        <w:t> </w:t>
      </w:r>
      <w:r w:rsidR="00D742E9" w:rsidRPr="00E33BF2">
        <w:rPr>
          <w:rFonts w:eastAsia="Arial"/>
          <w:color w:val="000000"/>
          <w:sz w:val="20"/>
          <w:szCs w:val="20"/>
        </w:rPr>
        <w:t>………………..</w:t>
      </w:r>
      <w:r w:rsidR="00D920C5" w:rsidRPr="00E33BF2">
        <w:rPr>
          <w:rFonts w:eastAsia="Arial"/>
          <w:color w:val="000000"/>
          <w:sz w:val="20"/>
          <w:szCs w:val="20"/>
        </w:rPr>
        <w:t xml:space="preserve"> złotych 00/100</w:t>
      </w:r>
      <w:r w:rsidR="00425397" w:rsidRPr="00E33BF2">
        <w:rPr>
          <w:rFonts w:eastAsia="Arial"/>
          <w:color w:val="000000"/>
          <w:sz w:val="20"/>
          <w:szCs w:val="20"/>
        </w:rPr>
        <w:t>)</w:t>
      </w:r>
      <w:r w:rsidR="00542416" w:rsidRPr="00E33BF2">
        <w:rPr>
          <w:rFonts w:eastAsia="Arial"/>
          <w:color w:val="000000"/>
          <w:sz w:val="20"/>
          <w:szCs w:val="20"/>
        </w:rPr>
        <w:t>.</w:t>
      </w:r>
    </w:p>
    <w:p w14:paraId="7C00172E" w14:textId="0932BE45" w:rsidR="008E402F" w:rsidRPr="00887B66" w:rsidRDefault="008E402F" w:rsidP="00D45963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4DA2">
        <w:rPr>
          <w:rFonts w:ascii="Arial" w:eastAsia="Arial" w:hAnsi="Arial" w:cs="Arial"/>
          <w:sz w:val="20"/>
          <w:szCs w:val="20"/>
        </w:rPr>
        <w:t>Ostateczna wysokość dofinansowania zostanie ustalona po opłaceniu</w:t>
      </w:r>
      <w:r w:rsidRPr="008E402F">
        <w:rPr>
          <w:rFonts w:ascii="Arial" w:eastAsia="Arial" w:hAnsi="Arial" w:cs="Arial"/>
          <w:color w:val="FF0000"/>
          <w:sz w:val="20"/>
          <w:szCs w:val="20"/>
        </w:rPr>
        <w:t xml:space="preserve"> </w:t>
      </w:r>
      <w:r w:rsidR="00887B66" w:rsidRPr="001D4731">
        <w:rPr>
          <w:rFonts w:ascii="Arial" w:eastAsia="Arial" w:hAnsi="Arial" w:cs="Arial"/>
          <w:sz w:val="20"/>
          <w:szCs w:val="20"/>
        </w:rPr>
        <w:t xml:space="preserve">kosztów </w:t>
      </w:r>
      <w:r w:rsidR="00191481">
        <w:rPr>
          <w:rFonts w:ascii="Arial" w:eastAsia="Arial" w:hAnsi="Arial" w:cs="Arial"/>
          <w:sz w:val="20"/>
          <w:szCs w:val="20"/>
        </w:rPr>
        <w:t xml:space="preserve">związanych </w:t>
      </w:r>
      <w:r w:rsidR="00191481">
        <w:rPr>
          <w:rFonts w:ascii="Arial" w:eastAsia="Arial" w:hAnsi="Arial" w:cs="Arial"/>
          <w:sz w:val="20"/>
          <w:szCs w:val="20"/>
        </w:rPr>
        <w:br/>
        <w:t xml:space="preserve">z organizacją </w:t>
      </w:r>
      <w:r w:rsidR="00A068D0">
        <w:rPr>
          <w:rFonts w:ascii="Arial" w:eastAsia="Arial" w:hAnsi="Arial" w:cs="Arial"/>
          <w:sz w:val="20"/>
          <w:szCs w:val="20"/>
        </w:rPr>
        <w:t xml:space="preserve">udziału w targach </w:t>
      </w:r>
      <w:r w:rsidRPr="001D4731">
        <w:rPr>
          <w:rFonts w:ascii="Arial" w:eastAsia="Arial" w:hAnsi="Arial" w:cs="Arial"/>
          <w:sz w:val="20"/>
          <w:szCs w:val="20"/>
        </w:rPr>
        <w:t>i na taką kwotę zostanie wystawione za</w:t>
      </w:r>
      <w:r w:rsidRPr="00664DA2">
        <w:rPr>
          <w:rFonts w:ascii="Arial" w:eastAsia="Arial" w:hAnsi="Arial" w:cs="Arial"/>
          <w:sz w:val="20"/>
          <w:szCs w:val="20"/>
        </w:rPr>
        <w:t>świadczenie o</w:t>
      </w:r>
      <w:r w:rsidR="002D6E2A">
        <w:rPr>
          <w:rFonts w:ascii="Arial" w:eastAsia="Arial" w:hAnsi="Arial" w:cs="Arial"/>
          <w:sz w:val="20"/>
          <w:szCs w:val="20"/>
        </w:rPr>
        <w:t> </w:t>
      </w:r>
      <w:r w:rsidRPr="00664DA2">
        <w:rPr>
          <w:rFonts w:ascii="Arial" w:eastAsia="Arial" w:hAnsi="Arial" w:cs="Arial"/>
          <w:sz w:val="20"/>
          <w:szCs w:val="20"/>
        </w:rPr>
        <w:t xml:space="preserve">pomocy </w:t>
      </w:r>
      <w:r w:rsidR="00425397">
        <w:rPr>
          <w:rFonts w:ascii="Arial" w:eastAsia="Arial" w:hAnsi="Arial" w:cs="Arial"/>
          <w:sz w:val="20"/>
          <w:szCs w:val="20"/>
        </w:rPr>
        <w:br/>
      </w:r>
      <w:r w:rsidRPr="00664DA2">
        <w:rPr>
          <w:rFonts w:ascii="Arial" w:eastAsia="Arial" w:hAnsi="Arial" w:cs="Arial"/>
          <w:sz w:val="20"/>
          <w:szCs w:val="20"/>
        </w:rPr>
        <w:t>de minimis.</w:t>
      </w:r>
      <w:r w:rsidRPr="008E402F">
        <w:rPr>
          <w:rFonts w:ascii="Arial" w:eastAsia="Arial" w:hAnsi="Arial" w:cs="Arial"/>
          <w:color w:val="FF0000"/>
          <w:sz w:val="20"/>
          <w:szCs w:val="20"/>
        </w:rPr>
        <w:t xml:space="preserve"> </w:t>
      </w:r>
    </w:p>
    <w:p w14:paraId="2A862BFC" w14:textId="77777777" w:rsidR="00D920C5" w:rsidRPr="008E402F" w:rsidRDefault="00D920C5" w:rsidP="00D45963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Dzień zawarcia Umowy o dofinansowanie uczestnictwa w Wyjeździe jest dniem udzielenia pomocy de minimis. Na potwierdzenie wysokości udzielonej pomocy de minimis </w:t>
      </w:r>
      <w:r w:rsidR="00A962BD">
        <w:rPr>
          <w:rFonts w:ascii="Arial" w:eastAsia="Arial" w:hAnsi="Arial" w:cs="Arial"/>
          <w:color w:val="000000"/>
          <w:sz w:val="20"/>
          <w:szCs w:val="20"/>
        </w:rPr>
        <w:t>Beneficjent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 otrzymuje Zaświadczenie o pomocy de minimis, według wzoru, który stanowi </w:t>
      </w:r>
      <w:r w:rsidRPr="008E402F">
        <w:rPr>
          <w:rFonts w:ascii="Arial" w:eastAsia="Arial" w:hAnsi="Arial" w:cs="Arial"/>
          <w:b/>
          <w:color w:val="000000"/>
          <w:sz w:val="20"/>
          <w:szCs w:val="20"/>
        </w:rPr>
        <w:t>Załącznik nr 2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 xml:space="preserve"> do</w:t>
      </w:r>
      <w:r w:rsidR="002D6E2A">
        <w:rPr>
          <w:rFonts w:ascii="Arial" w:eastAsia="Arial" w:hAnsi="Arial" w:cs="Arial"/>
          <w:color w:val="000000"/>
          <w:sz w:val="20"/>
          <w:szCs w:val="20"/>
        </w:rPr>
        <w:t> 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>nini</w:t>
      </w:r>
      <w:r w:rsidR="008E402F">
        <w:rPr>
          <w:rFonts w:ascii="Arial" w:eastAsia="Arial" w:hAnsi="Arial" w:cs="Arial"/>
          <w:color w:val="000000"/>
          <w:sz w:val="20"/>
          <w:szCs w:val="20"/>
        </w:rPr>
        <w:t>ejszej U</w:t>
      </w:r>
      <w:r w:rsidRPr="008E402F">
        <w:rPr>
          <w:rFonts w:ascii="Arial" w:eastAsia="Arial" w:hAnsi="Arial" w:cs="Arial"/>
          <w:color w:val="000000"/>
          <w:sz w:val="20"/>
          <w:szCs w:val="20"/>
        </w:rPr>
        <w:t>mowy</w:t>
      </w:r>
      <w:r w:rsidRPr="008E402F">
        <w:rPr>
          <w:rFonts w:eastAsia="Arial"/>
          <w:color w:val="000000"/>
        </w:rPr>
        <w:t>.</w:t>
      </w:r>
    </w:p>
    <w:p w14:paraId="78522827" w14:textId="382468AA" w:rsidR="00A962BD" w:rsidRDefault="00D920C5" w:rsidP="00D45963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463E4">
        <w:rPr>
          <w:rFonts w:ascii="Arial" w:eastAsia="Arial" w:hAnsi="Arial" w:cs="Arial"/>
          <w:color w:val="000000"/>
          <w:sz w:val="20"/>
          <w:szCs w:val="20"/>
        </w:rPr>
        <w:t xml:space="preserve">Pomocy de minimis nie udziela się, jeżeli łącznie z inną pomocą udzieloną </w:t>
      </w:r>
      <w:r w:rsidR="00A962BD">
        <w:rPr>
          <w:rFonts w:ascii="Arial" w:eastAsia="Arial" w:hAnsi="Arial" w:cs="Arial"/>
          <w:color w:val="000000"/>
          <w:sz w:val="20"/>
          <w:szCs w:val="20"/>
        </w:rPr>
        <w:t>Beneficjentowi</w:t>
      </w:r>
      <w:r w:rsidR="002D6E2A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A463E4">
        <w:rPr>
          <w:rFonts w:ascii="Arial" w:eastAsia="Arial" w:hAnsi="Arial" w:cs="Arial"/>
          <w:color w:val="000000"/>
          <w:sz w:val="20"/>
          <w:szCs w:val="20"/>
        </w:rPr>
        <w:t>w</w:t>
      </w:r>
      <w:r w:rsidR="002D6E2A">
        <w:rPr>
          <w:rFonts w:ascii="Arial" w:eastAsia="Arial" w:hAnsi="Arial" w:cs="Arial"/>
          <w:color w:val="000000"/>
          <w:sz w:val="20"/>
          <w:szCs w:val="20"/>
        </w:rPr>
        <w:t> </w:t>
      </w:r>
      <w:r w:rsidRPr="00A463E4">
        <w:rPr>
          <w:rFonts w:ascii="Arial" w:eastAsia="Arial" w:hAnsi="Arial" w:cs="Arial"/>
          <w:color w:val="000000"/>
          <w:sz w:val="20"/>
          <w:szCs w:val="20"/>
        </w:rPr>
        <w:t>odniesieniu do tych samych wydatków kwalifikujących się do objęcia pomocą spowodowałaby przekroczenie dopuszczalnej intensywności pomocy, określonej w przepisach mających zastosowanie przy udzielaniu pomocy innej niż pomoc de minimis.</w:t>
      </w:r>
      <w:r w:rsidR="008E402F">
        <w:rPr>
          <w:rFonts w:ascii="Arial" w:eastAsia="Arial" w:hAnsi="Arial" w:cs="Arial"/>
          <w:color w:val="000000"/>
          <w:sz w:val="20"/>
          <w:szCs w:val="20"/>
        </w:rPr>
        <w:t xml:space="preserve"> Wielkość pomocy określona zostanie w oparciu o złożoną </w:t>
      </w:r>
      <w:r w:rsidR="008E402F" w:rsidRPr="00AD6D57">
        <w:rPr>
          <w:rFonts w:ascii="Arial" w:eastAsia="Arial" w:hAnsi="Arial" w:cs="Arial"/>
          <w:color w:val="000000"/>
          <w:sz w:val="20"/>
          <w:szCs w:val="20"/>
        </w:rPr>
        <w:t xml:space="preserve">deklarację dotyczącą otrzymanej pomocy </w:t>
      </w:r>
      <w:r w:rsidR="008E402F" w:rsidRPr="00D66390">
        <w:rPr>
          <w:rFonts w:ascii="Arial" w:eastAsia="Arial" w:hAnsi="Arial" w:cs="Arial"/>
          <w:iCs/>
          <w:color w:val="000000"/>
          <w:sz w:val="20"/>
          <w:szCs w:val="20"/>
        </w:rPr>
        <w:t>de minimis,</w:t>
      </w:r>
      <w:r w:rsidR="008E402F" w:rsidRPr="00AD6D57">
        <w:rPr>
          <w:rFonts w:ascii="Arial" w:eastAsia="Arial" w:hAnsi="Arial" w:cs="Arial"/>
          <w:color w:val="000000"/>
          <w:sz w:val="20"/>
          <w:szCs w:val="20"/>
        </w:rPr>
        <w:t xml:space="preserve"> stanowiącą </w:t>
      </w:r>
      <w:r w:rsidR="008E402F" w:rsidRPr="0014344D">
        <w:rPr>
          <w:rFonts w:ascii="Arial" w:eastAsia="Arial" w:hAnsi="Arial" w:cs="Arial"/>
          <w:b/>
          <w:bCs/>
          <w:color w:val="000000"/>
          <w:sz w:val="20"/>
          <w:szCs w:val="20"/>
        </w:rPr>
        <w:t>Załącznik nr 1</w:t>
      </w:r>
      <w:r w:rsidR="008E402F">
        <w:rPr>
          <w:rFonts w:ascii="Arial" w:eastAsia="Arial" w:hAnsi="Arial" w:cs="Arial"/>
          <w:color w:val="000000"/>
          <w:sz w:val="20"/>
          <w:szCs w:val="20"/>
        </w:rPr>
        <w:t xml:space="preserve"> do niniejszej </w:t>
      </w:r>
      <w:r w:rsidR="008E402F" w:rsidRPr="00615194">
        <w:rPr>
          <w:rFonts w:ascii="Arial" w:eastAsia="Arial" w:hAnsi="Arial" w:cs="Arial"/>
          <w:color w:val="000000"/>
          <w:sz w:val="20"/>
          <w:szCs w:val="20"/>
        </w:rPr>
        <w:t>Umowy.</w:t>
      </w:r>
    </w:p>
    <w:p w14:paraId="7156E841" w14:textId="29B4BD7F" w:rsidR="00D23430" w:rsidRPr="00225D2A" w:rsidRDefault="00D23430" w:rsidP="00D45963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Beneficjent oświadcza, że nie otrzymał żadnej innej pomocy publicznej w odniesieniu do kosztów kwalifikowalnych pokrywanych przez Województwo Łódzkie wymienionych</w:t>
      </w:r>
      <w:r w:rsidR="00C9440C">
        <w:rPr>
          <w:rFonts w:ascii="Arial" w:eastAsia="Arial" w:hAnsi="Arial" w:cs="Arial"/>
          <w:color w:val="000000"/>
          <w:sz w:val="20"/>
          <w:szCs w:val="20"/>
        </w:rPr>
        <w:t xml:space="preserve"> w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C9440C" w:rsidRPr="00C9440C">
        <w:rPr>
          <w:rFonts w:ascii="Arial" w:eastAsia="Arial" w:hAnsi="Arial" w:cs="Arial"/>
          <w:color w:val="000000"/>
          <w:sz w:val="20"/>
          <w:szCs w:val="20"/>
        </w:rPr>
        <w:t>§</w:t>
      </w:r>
      <w:r w:rsidR="00C9440C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1 pkt 10. </w:t>
      </w:r>
    </w:p>
    <w:p w14:paraId="51764633" w14:textId="5B102D1E" w:rsidR="00183BD6" w:rsidRDefault="00A068D0" w:rsidP="00183BD6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W Wyjeździe wezmą</w:t>
      </w:r>
      <w:r w:rsidR="003C2A98" w:rsidRPr="00225D2A">
        <w:rPr>
          <w:rFonts w:ascii="Arial" w:eastAsia="Arial" w:hAnsi="Arial" w:cs="Arial"/>
          <w:color w:val="000000"/>
          <w:sz w:val="20"/>
          <w:szCs w:val="20"/>
        </w:rPr>
        <w:t xml:space="preserve"> udział </w:t>
      </w:r>
      <w:r w:rsidRPr="00A068D0">
        <w:rPr>
          <w:rFonts w:ascii="Arial" w:eastAsia="Arial" w:hAnsi="Arial" w:cs="Arial"/>
          <w:color w:val="000000"/>
          <w:sz w:val="20"/>
          <w:szCs w:val="20"/>
        </w:rPr>
        <w:t xml:space="preserve">maksymalnie 2 </w:t>
      </w:r>
      <w:r w:rsidRPr="002D3BAE">
        <w:rPr>
          <w:rFonts w:ascii="Arial" w:eastAsia="Arial" w:hAnsi="Arial" w:cs="Arial"/>
          <w:color w:val="000000"/>
          <w:sz w:val="20"/>
          <w:szCs w:val="20"/>
        </w:rPr>
        <w:t>osoby</w:t>
      </w:r>
      <w:r w:rsidR="002D3BAE" w:rsidRPr="002D3BAE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471AF1" w:rsidRPr="002D3BAE">
        <w:rPr>
          <w:rFonts w:ascii="Arial" w:eastAsia="Arial" w:hAnsi="Arial" w:cs="Arial"/>
          <w:color w:val="000000"/>
          <w:sz w:val="20"/>
          <w:szCs w:val="20"/>
        </w:rPr>
        <w:t>r</w:t>
      </w:r>
      <w:r w:rsidR="00471AF1" w:rsidRPr="00225D2A">
        <w:rPr>
          <w:rFonts w:ascii="Arial" w:eastAsia="Arial" w:hAnsi="Arial" w:cs="Arial"/>
          <w:color w:val="000000"/>
          <w:sz w:val="20"/>
          <w:szCs w:val="20"/>
        </w:rPr>
        <w:t>eprezentując</w:t>
      </w:r>
      <w:r>
        <w:rPr>
          <w:rFonts w:ascii="Arial" w:eastAsia="Arial" w:hAnsi="Arial" w:cs="Arial"/>
          <w:color w:val="000000"/>
          <w:sz w:val="20"/>
          <w:szCs w:val="20"/>
        </w:rPr>
        <w:t>e</w:t>
      </w:r>
      <w:r w:rsidR="00263FB1" w:rsidRPr="00225D2A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E84C26" w:rsidRPr="003D68B1">
        <w:rPr>
          <w:rFonts w:ascii="Arial" w:eastAsia="Arial" w:hAnsi="Arial" w:cs="Arial"/>
          <w:color w:val="000000"/>
          <w:sz w:val="20"/>
          <w:szCs w:val="20"/>
        </w:rPr>
        <w:t>Beneficjenta</w:t>
      </w:r>
      <w:r w:rsidR="00852AB4">
        <w:rPr>
          <w:rFonts w:ascii="Arial" w:eastAsia="Arial" w:hAnsi="Arial" w:cs="Arial"/>
          <w:color w:val="000000"/>
          <w:sz w:val="20"/>
          <w:szCs w:val="20"/>
        </w:rPr>
        <w:t xml:space="preserve"> i przez nie</w:t>
      </w:r>
      <w:r>
        <w:rPr>
          <w:rFonts w:ascii="Arial" w:eastAsia="Arial" w:hAnsi="Arial" w:cs="Arial"/>
          <w:color w:val="000000"/>
          <w:sz w:val="20"/>
          <w:szCs w:val="20"/>
        </w:rPr>
        <w:t>go wskazane, zwane</w:t>
      </w:r>
      <w:r w:rsidR="00E84C26" w:rsidRPr="003D68B1">
        <w:rPr>
          <w:rFonts w:ascii="Arial" w:eastAsia="Arial" w:hAnsi="Arial" w:cs="Arial"/>
          <w:color w:val="000000"/>
          <w:sz w:val="20"/>
          <w:szCs w:val="20"/>
        </w:rPr>
        <w:t xml:space="preserve"> w treści umowy </w:t>
      </w:r>
      <w:r w:rsidR="00B04508" w:rsidRPr="003D68B1">
        <w:rPr>
          <w:rFonts w:ascii="Arial" w:eastAsia="Arial" w:hAnsi="Arial" w:cs="Arial"/>
          <w:color w:val="000000"/>
          <w:sz w:val="20"/>
          <w:szCs w:val="20"/>
        </w:rPr>
        <w:t>Uczestnika</w:t>
      </w:r>
      <w:r w:rsidR="00B04508">
        <w:rPr>
          <w:rFonts w:ascii="Arial" w:eastAsia="Arial" w:hAnsi="Arial" w:cs="Arial"/>
          <w:color w:val="000000"/>
          <w:sz w:val="20"/>
          <w:szCs w:val="20"/>
        </w:rPr>
        <w:t>mi</w:t>
      </w:r>
      <w:r w:rsidR="00E84C26" w:rsidRPr="003D68B1">
        <w:rPr>
          <w:rFonts w:ascii="Arial" w:eastAsia="Arial" w:hAnsi="Arial" w:cs="Arial"/>
          <w:color w:val="000000"/>
          <w:sz w:val="20"/>
          <w:szCs w:val="20"/>
        </w:rPr>
        <w:t xml:space="preserve"> Wyjazdu</w:t>
      </w:r>
      <w:r w:rsidR="00367726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77CD0FB8" w14:textId="2D8641B1" w:rsidR="00183BD6" w:rsidRPr="00183BD6" w:rsidRDefault="00A962BD" w:rsidP="00183BD6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183BD6">
        <w:rPr>
          <w:rFonts w:ascii="Arial" w:eastAsia="Arial" w:hAnsi="Arial" w:cs="Arial"/>
          <w:color w:val="000000"/>
          <w:sz w:val="20"/>
          <w:szCs w:val="20"/>
        </w:rPr>
        <w:t>Beneficjent zobowiązuje się do zapoznania Uczestnika Wyjazdu z treścią niniejszej umowy oraz Regulamin</w:t>
      </w:r>
      <w:r w:rsidR="00D45DD2" w:rsidRPr="00183BD6">
        <w:rPr>
          <w:rFonts w:ascii="Arial" w:eastAsia="Arial" w:hAnsi="Arial" w:cs="Arial"/>
          <w:color w:val="000000"/>
          <w:sz w:val="20"/>
          <w:szCs w:val="20"/>
        </w:rPr>
        <w:t>em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623CB3" w:rsidRPr="00183BD6">
        <w:rPr>
          <w:rFonts w:ascii="Arial" w:eastAsia="Arial" w:hAnsi="Arial" w:cs="Arial"/>
          <w:color w:val="000000"/>
          <w:sz w:val="20"/>
          <w:szCs w:val="20"/>
        </w:rPr>
        <w:t xml:space="preserve">udziału w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W</w:t>
      </w:r>
      <w:r w:rsidR="00623CB3" w:rsidRPr="00183BD6">
        <w:rPr>
          <w:rFonts w:ascii="Arial" w:eastAsia="Arial" w:hAnsi="Arial" w:cs="Arial"/>
          <w:color w:val="000000"/>
          <w:sz w:val="20"/>
          <w:szCs w:val="20"/>
        </w:rPr>
        <w:t>yjeździe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, stanowiąc</w:t>
      </w:r>
      <w:r w:rsidR="001A1903">
        <w:rPr>
          <w:rFonts w:ascii="Arial" w:eastAsia="Arial" w:hAnsi="Arial" w:cs="Arial"/>
          <w:color w:val="000000"/>
          <w:sz w:val="20"/>
          <w:szCs w:val="20"/>
        </w:rPr>
        <w:t>ym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183BD6">
        <w:rPr>
          <w:rFonts w:ascii="Arial" w:eastAsia="Arial" w:hAnsi="Arial" w:cs="Arial"/>
          <w:b/>
          <w:color w:val="000000"/>
          <w:sz w:val="20"/>
          <w:szCs w:val="20"/>
        </w:rPr>
        <w:t xml:space="preserve">Załącznik nr </w:t>
      </w:r>
      <w:r w:rsidR="00623CB3" w:rsidRPr="00183BD6">
        <w:rPr>
          <w:rFonts w:ascii="Arial" w:eastAsia="Arial" w:hAnsi="Arial" w:cs="Arial"/>
          <w:b/>
          <w:color w:val="000000"/>
          <w:sz w:val="20"/>
          <w:szCs w:val="20"/>
        </w:rPr>
        <w:t>3</w:t>
      </w:r>
      <w:r w:rsidRPr="00183BD6"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i </w:t>
      </w:r>
      <w:r w:rsidR="00866EC7" w:rsidRPr="00183BD6">
        <w:rPr>
          <w:rFonts w:ascii="Arial" w:eastAsia="Arial" w:hAnsi="Arial" w:cs="Arial"/>
          <w:color w:val="000000"/>
          <w:sz w:val="20"/>
          <w:szCs w:val="20"/>
        </w:rPr>
        <w:t>ponosi odpowiedzialność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866EC7" w:rsidRPr="00183BD6">
        <w:rPr>
          <w:rFonts w:ascii="Arial" w:eastAsia="Arial" w:hAnsi="Arial" w:cs="Arial"/>
          <w:color w:val="000000"/>
          <w:sz w:val="20"/>
          <w:szCs w:val="20"/>
        </w:rPr>
        <w:br/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za przestrzeganie przez Uczestnika Wyjazdu postanowień </w:t>
      </w:r>
      <w:r w:rsidR="00866EC7" w:rsidRPr="00183BD6">
        <w:rPr>
          <w:rFonts w:ascii="Arial" w:eastAsia="Arial" w:hAnsi="Arial" w:cs="Arial"/>
          <w:color w:val="000000"/>
          <w:sz w:val="20"/>
          <w:szCs w:val="20"/>
        </w:rPr>
        <w:t xml:space="preserve">określonych w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tych dokument</w:t>
      </w:r>
      <w:r w:rsidR="00866EC7" w:rsidRPr="00183BD6">
        <w:rPr>
          <w:rFonts w:ascii="Arial" w:eastAsia="Arial" w:hAnsi="Arial" w:cs="Arial"/>
          <w:color w:val="000000"/>
          <w:sz w:val="20"/>
          <w:szCs w:val="20"/>
        </w:rPr>
        <w:t>ach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46C31C12" w14:textId="19BD45BF" w:rsidR="006B6CA1" w:rsidRDefault="006B6CA1" w:rsidP="006B6CA1">
      <w:pPr>
        <w:pStyle w:val="Akapitzlist"/>
        <w:widowControl w:val="0"/>
        <w:suppressAutoHyphens w:val="0"/>
        <w:spacing w:line="276" w:lineRule="auto"/>
        <w:ind w:left="426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0D29660A" w14:textId="77777777" w:rsidR="0064294E" w:rsidRDefault="0064294E" w:rsidP="006B6CA1">
      <w:pPr>
        <w:pStyle w:val="Akapitzlist"/>
        <w:widowControl w:val="0"/>
        <w:suppressAutoHyphens w:val="0"/>
        <w:spacing w:line="276" w:lineRule="auto"/>
        <w:ind w:left="426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4088821F" w14:textId="655DCFB2" w:rsidR="00907210" w:rsidRDefault="003C7BA9" w:rsidP="00381CA9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ind w:hanging="218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oraz uczestnicy wyjazdu wyrażają zgodę na przetwarzanie danych osobowych. Oświadczenie o wyrażeniu zgody na </w:t>
      </w:r>
      <w:r w:rsidR="00381CA9">
        <w:rPr>
          <w:rFonts w:ascii="Arial" w:eastAsia="Arial" w:hAnsi="Arial" w:cs="Arial"/>
          <w:color w:val="000000"/>
          <w:sz w:val="20"/>
          <w:szCs w:val="20"/>
        </w:rPr>
        <w:t>przetwarzanie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danych osobowych stanowi </w:t>
      </w:r>
      <w:r w:rsidR="00A84FC2" w:rsidRPr="00AF7D0C">
        <w:rPr>
          <w:rFonts w:ascii="Arial" w:eastAsia="Arial" w:hAnsi="Arial" w:cs="Arial"/>
          <w:b/>
          <w:color w:val="000000"/>
          <w:sz w:val="20"/>
          <w:szCs w:val="20"/>
        </w:rPr>
        <w:t xml:space="preserve">Załącznik nr 5. </w:t>
      </w:r>
    </w:p>
    <w:p w14:paraId="2236763D" w14:textId="6A1D17D8" w:rsidR="00A84FC2" w:rsidRDefault="003C7BA9" w:rsidP="00381CA9">
      <w:pPr>
        <w:pStyle w:val="Akapitzlist"/>
        <w:widowControl w:val="0"/>
        <w:numPr>
          <w:ilvl w:val="0"/>
          <w:numId w:val="10"/>
        </w:numPr>
        <w:tabs>
          <w:tab w:val="left" w:pos="426"/>
        </w:tabs>
        <w:suppressAutoHyphens w:val="0"/>
        <w:spacing w:line="276" w:lineRule="auto"/>
        <w:ind w:hanging="218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oraz uczestnicy wyjazdu wyrażają zgodę </w:t>
      </w:r>
      <w:r w:rsidR="00A84FC2" w:rsidRPr="00A84FC2">
        <w:rPr>
          <w:rFonts w:ascii="Arial" w:eastAsia="Arial" w:hAnsi="Arial" w:cs="Arial"/>
          <w:color w:val="000000"/>
          <w:sz w:val="20"/>
          <w:szCs w:val="20"/>
        </w:rPr>
        <w:t xml:space="preserve">na </w:t>
      </w:r>
      <w:r>
        <w:rPr>
          <w:rFonts w:ascii="Arial" w:eastAsia="Arial" w:hAnsi="Arial" w:cs="Arial"/>
          <w:color w:val="000000"/>
          <w:sz w:val="20"/>
          <w:szCs w:val="20"/>
        </w:rPr>
        <w:t>wykorzystanie i udostępnianie</w:t>
      </w:r>
      <w:r w:rsidR="00AF6ED9">
        <w:rPr>
          <w:rFonts w:ascii="Arial" w:eastAsia="Arial" w:hAnsi="Arial" w:cs="Arial"/>
          <w:color w:val="000000"/>
          <w:sz w:val="20"/>
          <w:szCs w:val="20"/>
        </w:rPr>
        <w:t xml:space="preserve"> wizerunku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Oświadczenie o wyrażeniu zgody na wykorzystywanie i udostępnianie </w:t>
      </w:r>
      <w:r w:rsidR="00A84FC2">
        <w:rPr>
          <w:rFonts w:ascii="Arial" w:eastAsia="Arial" w:hAnsi="Arial" w:cs="Arial"/>
          <w:color w:val="000000"/>
          <w:sz w:val="20"/>
          <w:szCs w:val="20"/>
        </w:rPr>
        <w:t xml:space="preserve">wizerunku stanowi 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 w:rsidR="00A84FC2" w:rsidRPr="00907210">
        <w:rPr>
          <w:rFonts w:ascii="Arial" w:eastAsia="Arial" w:hAnsi="Arial" w:cs="Arial"/>
          <w:b/>
          <w:color w:val="000000"/>
          <w:sz w:val="20"/>
          <w:szCs w:val="20"/>
        </w:rPr>
        <w:t>Załącznik nr 6.</w:t>
      </w:r>
      <w:r w:rsidR="00A84FC2" w:rsidRPr="00A84FC2">
        <w:rPr>
          <w:rFonts w:ascii="Arial" w:eastAsia="Arial" w:hAnsi="Arial" w:cs="Arial"/>
          <w:color w:val="000000"/>
          <w:sz w:val="20"/>
          <w:szCs w:val="20"/>
        </w:rPr>
        <w:t xml:space="preserve"> </w:t>
      </w:r>
    </w:p>
    <w:p w14:paraId="3D9806A6" w14:textId="252AD522" w:rsidR="0023395F" w:rsidRDefault="0023395F" w:rsidP="003C7BA9">
      <w:pPr>
        <w:pStyle w:val="Akapitzlist"/>
        <w:widowControl w:val="0"/>
        <w:numPr>
          <w:ilvl w:val="0"/>
          <w:numId w:val="10"/>
        </w:numPr>
        <w:tabs>
          <w:tab w:val="left" w:pos="426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 Beneficjent </w:t>
      </w:r>
      <w:r w:rsidR="003C7BA9">
        <w:rPr>
          <w:rFonts w:ascii="Arial" w:eastAsia="Arial" w:hAnsi="Arial" w:cs="Arial"/>
          <w:color w:val="000000"/>
          <w:sz w:val="20"/>
          <w:szCs w:val="20"/>
        </w:rPr>
        <w:t>zobowiązuje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się do zapoznania </w:t>
      </w:r>
      <w:r w:rsidR="003C7BA9">
        <w:rPr>
          <w:rFonts w:ascii="Arial" w:eastAsia="Arial" w:hAnsi="Arial" w:cs="Arial"/>
          <w:color w:val="000000"/>
          <w:sz w:val="20"/>
          <w:szCs w:val="20"/>
        </w:rPr>
        <w:t>Uczestnika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Wyjazdu z treścią niniejszej umowy oraz do zapewnienia przestrzegania umowy przez Uczestnika Wyjazdu, a także do zapewnienia udzielenia zgody przez Uczestnika Wyjazdu na przetwarzanie danych osobowych i wykorzystanie wizerunku. </w:t>
      </w:r>
    </w:p>
    <w:p w14:paraId="27A1B9F3" w14:textId="458F6290" w:rsidR="00323697" w:rsidRPr="00183BD6" w:rsidRDefault="0023395F" w:rsidP="00A84FC2">
      <w:pPr>
        <w:pStyle w:val="Akapitzlist"/>
        <w:widowControl w:val="0"/>
        <w:numPr>
          <w:ilvl w:val="0"/>
          <w:numId w:val="10"/>
        </w:numPr>
        <w:tabs>
          <w:tab w:val="left" w:pos="426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F03730" w:rsidRPr="00A61C92">
        <w:rPr>
          <w:rFonts w:ascii="Arial" w:eastAsia="Arial" w:hAnsi="Arial" w:cs="Arial"/>
          <w:color w:val="000000"/>
          <w:sz w:val="20"/>
          <w:szCs w:val="20"/>
        </w:rPr>
        <w:t xml:space="preserve">W ramach </w:t>
      </w:r>
      <w:r w:rsidR="00471AF1" w:rsidRPr="00A61C92">
        <w:rPr>
          <w:rFonts w:ascii="Arial" w:eastAsia="Arial" w:hAnsi="Arial" w:cs="Arial"/>
          <w:color w:val="000000"/>
          <w:sz w:val="20"/>
          <w:szCs w:val="20"/>
        </w:rPr>
        <w:t>dofinansowania, stanowiącego pomoc de minimis, Województwo Łódzkie pokryje</w:t>
      </w:r>
      <w:r w:rsidR="00A64B37" w:rsidRPr="00A61C92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471AF1" w:rsidRPr="00A61C92">
        <w:rPr>
          <w:rFonts w:ascii="Arial" w:eastAsia="Arial" w:hAnsi="Arial" w:cs="Arial"/>
          <w:color w:val="000000"/>
          <w:sz w:val="20"/>
          <w:szCs w:val="20"/>
        </w:rPr>
        <w:t>następujące koszty</w:t>
      </w:r>
      <w:r w:rsidR="00A61C92" w:rsidRPr="00A61C92">
        <w:rPr>
          <w:rFonts w:ascii="Arial" w:eastAsia="Arial" w:hAnsi="Arial" w:cs="Arial"/>
          <w:color w:val="000000"/>
          <w:sz w:val="20"/>
          <w:szCs w:val="20"/>
        </w:rPr>
        <w:t>:</w:t>
      </w:r>
    </w:p>
    <w:p w14:paraId="560497C8" w14:textId="79F9DE25" w:rsidR="00323697" w:rsidRDefault="00183BD6" w:rsidP="00323697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k</w:t>
      </w:r>
      <w:r w:rsidR="0095688F" w:rsidRPr="00323697">
        <w:rPr>
          <w:rFonts w:ascii="Arial" w:eastAsia="Arial" w:hAnsi="Arial" w:cs="Arial"/>
          <w:color w:val="000000"/>
          <w:sz w:val="20"/>
          <w:szCs w:val="20"/>
        </w:rPr>
        <w:t>oszt powierzchni wystawienniczej i nie</w:t>
      </w:r>
      <w:r w:rsidR="003C524C" w:rsidRPr="00323697">
        <w:rPr>
          <w:rFonts w:ascii="Arial" w:eastAsia="Arial" w:hAnsi="Arial" w:cs="Arial"/>
          <w:color w:val="000000"/>
          <w:sz w:val="20"/>
          <w:szCs w:val="20"/>
        </w:rPr>
        <w:t xml:space="preserve">zbędnych elementów wyposażenia </w:t>
      </w:r>
      <w:r w:rsidR="0095688F" w:rsidRPr="00323697">
        <w:rPr>
          <w:rFonts w:ascii="Arial" w:eastAsia="Arial" w:hAnsi="Arial" w:cs="Arial"/>
          <w:color w:val="000000"/>
          <w:sz w:val="20"/>
          <w:szCs w:val="20"/>
        </w:rPr>
        <w:t>i infrastruktury stoiska;</w:t>
      </w:r>
    </w:p>
    <w:p w14:paraId="35FA04EF" w14:textId="7D349055" w:rsidR="00323697" w:rsidRDefault="00183BD6" w:rsidP="00323697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k</w:t>
      </w:r>
      <w:r w:rsidR="0095688F" w:rsidRPr="00323697">
        <w:rPr>
          <w:rFonts w:ascii="Arial" w:eastAsia="Arial" w:hAnsi="Arial" w:cs="Arial"/>
          <w:color w:val="000000"/>
          <w:sz w:val="20"/>
          <w:szCs w:val="20"/>
        </w:rPr>
        <w:t>oszty wstępu na targi;</w:t>
      </w:r>
    </w:p>
    <w:p w14:paraId="4B1C866F" w14:textId="3750D002" w:rsidR="00323697" w:rsidRPr="00EC1CC6" w:rsidRDefault="00183BD6" w:rsidP="00323697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k</w:t>
      </w:r>
      <w:r w:rsidR="00DD3ED6" w:rsidRPr="00323697">
        <w:rPr>
          <w:rFonts w:ascii="Arial" w:eastAsia="Arial" w:hAnsi="Arial" w:cs="Arial"/>
          <w:color w:val="000000"/>
          <w:sz w:val="20"/>
          <w:szCs w:val="20"/>
        </w:rPr>
        <w:t xml:space="preserve">oszt przejazdu na trasie </w:t>
      </w:r>
      <w:r w:rsidR="003A4195" w:rsidRPr="00323697">
        <w:rPr>
          <w:rFonts w:ascii="Arial" w:eastAsia="Arial" w:hAnsi="Arial" w:cs="Arial"/>
          <w:color w:val="000000"/>
          <w:sz w:val="20"/>
          <w:szCs w:val="20"/>
        </w:rPr>
        <w:t>Polska</w:t>
      </w:r>
      <w:r w:rsidR="00DD3ED6" w:rsidRPr="00323697">
        <w:rPr>
          <w:rFonts w:ascii="Arial" w:eastAsia="Arial" w:hAnsi="Arial" w:cs="Arial"/>
          <w:color w:val="000000"/>
          <w:sz w:val="20"/>
          <w:szCs w:val="20"/>
        </w:rPr>
        <w:t xml:space="preserve"> – </w:t>
      </w:r>
      <w:r w:rsidR="00EC1CC6">
        <w:rPr>
          <w:rFonts w:ascii="Arial" w:eastAsia="Arial" w:hAnsi="Arial" w:cs="Arial"/>
          <w:color w:val="000000"/>
          <w:sz w:val="20"/>
          <w:szCs w:val="20"/>
        </w:rPr>
        <w:t>Włochy</w:t>
      </w:r>
      <w:r w:rsidR="003A4195" w:rsidRPr="0032369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DD3ED6" w:rsidRPr="00323697">
        <w:rPr>
          <w:rFonts w:ascii="Arial" w:eastAsia="Arial" w:hAnsi="Arial" w:cs="Arial"/>
          <w:color w:val="000000"/>
          <w:sz w:val="20"/>
          <w:szCs w:val="20"/>
        </w:rPr>
        <w:t xml:space="preserve">– </w:t>
      </w:r>
      <w:r w:rsidR="003A4195" w:rsidRPr="00323697">
        <w:rPr>
          <w:rFonts w:ascii="Arial" w:eastAsia="Arial" w:hAnsi="Arial" w:cs="Arial"/>
          <w:color w:val="000000"/>
          <w:sz w:val="20"/>
          <w:szCs w:val="20"/>
        </w:rPr>
        <w:t>Polska;</w:t>
      </w:r>
    </w:p>
    <w:p w14:paraId="3248C09B" w14:textId="0B034E2B" w:rsidR="00EC1CC6" w:rsidRDefault="00EC1CC6" w:rsidP="00323697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koszt transportu we Włoszech (transport na i z lotniska, codzienny transport na targi </w:t>
      </w:r>
      <w:r w:rsidR="00D66390">
        <w:rPr>
          <w:rFonts w:ascii="Arial" w:eastAsia="Arial" w:hAnsi="Arial" w:cs="Arial"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t>i z powrotem);</w:t>
      </w:r>
    </w:p>
    <w:p w14:paraId="0047347A" w14:textId="5B5E4BD4" w:rsidR="00183BD6" w:rsidRPr="00EC1CC6" w:rsidRDefault="00183BD6" w:rsidP="00183BD6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ko</w:t>
      </w:r>
      <w:r w:rsidR="0095688F" w:rsidRPr="00323697">
        <w:rPr>
          <w:rFonts w:ascii="Arial" w:eastAsia="Arial" w:hAnsi="Arial" w:cs="Arial"/>
          <w:color w:val="000000"/>
          <w:sz w:val="20"/>
          <w:szCs w:val="20"/>
        </w:rPr>
        <w:t>szt zakwat</w:t>
      </w:r>
      <w:r w:rsidR="000C2888" w:rsidRPr="00323697">
        <w:rPr>
          <w:rFonts w:ascii="Arial" w:eastAsia="Arial" w:hAnsi="Arial" w:cs="Arial"/>
          <w:color w:val="000000"/>
          <w:sz w:val="20"/>
          <w:szCs w:val="20"/>
        </w:rPr>
        <w:t xml:space="preserve">erowania </w:t>
      </w:r>
      <w:r w:rsidR="008C166D">
        <w:rPr>
          <w:rFonts w:ascii="Arial" w:eastAsia="Arial" w:hAnsi="Arial" w:cs="Arial"/>
          <w:color w:val="000000"/>
          <w:sz w:val="20"/>
          <w:szCs w:val="20"/>
        </w:rPr>
        <w:t xml:space="preserve">wyłącznie </w:t>
      </w:r>
      <w:r w:rsidR="000C2888" w:rsidRPr="00323697">
        <w:rPr>
          <w:rFonts w:ascii="Arial" w:eastAsia="Arial" w:hAnsi="Arial" w:cs="Arial"/>
          <w:color w:val="000000"/>
          <w:sz w:val="20"/>
          <w:szCs w:val="20"/>
        </w:rPr>
        <w:t>dla</w:t>
      </w:r>
      <w:r w:rsidR="008C166D">
        <w:rPr>
          <w:rFonts w:ascii="Arial" w:eastAsia="Arial" w:hAnsi="Arial" w:cs="Arial"/>
          <w:color w:val="000000"/>
          <w:sz w:val="20"/>
          <w:szCs w:val="20"/>
        </w:rPr>
        <w:t xml:space="preserve"> zgłoszon</w:t>
      </w:r>
      <w:r w:rsidR="0063134D">
        <w:rPr>
          <w:rFonts w:ascii="Arial" w:eastAsia="Arial" w:hAnsi="Arial" w:cs="Arial"/>
          <w:color w:val="000000"/>
          <w:sz w:val="20"/>
          <w:szCs w:val="20"/>
        </w:rPr>
        <w:t>ych uczestników</w:t>
      </w:r>
      <w:r w:rsidR="000C2888" w:rsidRPr="00323697">
        <w:rPr>
          <w:rFonts w:ascii="Arial" w:eastAsia="Arial" w:hAnsi="Arial" w:cs="Arial"/>
          <w:color w:val="000000"/>
          <w:sz w:val="20"/>
          <w:szCs w:val="20"/>
        </w:rPr>
        <w:t xml:space="preserve"> Wyjazdu</w:t>
      </w:r>
      <w:r w:rsidR="00EC1CC6"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1A7CED8B" w14:textId="7BEA247B" w:rsidR="00EC1CC6" w:rsidRPr="00EC1CC6" w:rsidRDefault="00EC1CC6" w:rsidP="00183BD6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koszty transportu materiałów lub produktów (do 50 kg);</w:t>
      </w:r>
    </w:p>
    <w:p w14:paraId="608683A2" w14:textId="7A3E2AD1" w:rsidR="00EC1CC6" w:rsidRPr="007241B6" w:rsidRDefault="00EC1CC6" w:rsidP="00183BD6">
      <w:pPr>
        <w:pStyle w:val="Akapitzlist"/>
        <w:widowControl w:val="0"/>
        <w:numPr>
          <w:ilvl w:val="0"/>
          <w:numId w:val="19"/>
        </w:numPr>
        <w:suppressAutoHyphens w:val="0"/>
        <w:spacing w:line="276" w:lineRule="auto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koszt ubezpieczenia uczestników </w:t>
      </w:r>
      <w:r w:rsidR="003C7BA9">
        <w:rPr>
          <w:rFonts w:ascii="Arial" w:eastAsia="Arial" w:hAnsi="Arial" w:cs="Arial"/>
          <w:color w:val="000000"/>
          <w:sz w:val="20"/>
          <w:szCs w:val="20"/>
        </w:rPr>
        <w:t>Wyjazdu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27527964" w14:textId="5D361EC4" w:rsidR="00887B66" w:rsidRPr="00183BD6" w:rsidRDefault="00887B66" w:rsidP="00183BD6">
      <w:pPr>
        <w:pStyle w:val="Akapitzlist"/>
        <w:widowControl w:val="0"/>
        <w:numPr>
          <w:ilvl w:val="0"/>
          <w:numId w:val="10"/>
        </w:numPr>
        <w:suppressAutoHyphens w:val="0"/>
        <w:spacing w:line="276" w:lineRule="auto"/>
        <w:ind w:left="426"/>
        <w:jc w:val="both"/>
        <w:rPr>
          <w:rFonts w:ascii="Arial" w:eastAsia="Arial" w:hAnsi="Arial" w:cs="Arial"/>
          <w:b/>
          <w:color w:val="000000"/>
          <w:sz w:val="20"/>
          <w:szCs w:val="20"/>
        </w:rPr>
      </w:pP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Koszty </w:t>
      </w:r>
      <w:r w:rsidR="00A622A4" w:rsidRPr="00183BD6">
        <w:rPr>
          <w:rFonts w:ascii="Arial" w:eastAsia="Arial" w:hAnsi="Arial" w:cs="Arial"/>
          <w:color w:val="000000"/>
          <w:sz w:val="20"/>
          <w:szCs w:val="20"/>
        </w:rPr>
        <w:t xml:space="preserve">związane z ubezpieczeniem zdrowotnym i NNW,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diet</w:t>
      </w:r>
      <w:r w:rsidR="00A622A4" w:rsidRPr="00183BD6">
        <w:rPr>
          <w:rFonts w:ascii="Arial" w:eastAsia="Arial" w:hAnsi="Arial" w:cs="Arial"/>
          <w:color w:val="000000"/>
          <w:sz w:val="20"/>
          <w:szCs w:val="20"/>
        </w:rPr>
        <w:t>ami pobytowymi, wyżywieniem</w:t>
      </w:r>
      <w:r w:rsidR="00DD3ED6" w:rsidRPr="00183BD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A622A4" w:rsidRPr="00183BD6">
        <w:rPr>
          <w:rFonts w:ascii="Arial" w:eastAsia="Arial" w:hAnsi="Arial" w:cs="Arial"/>
          <w:color w:val="000000"/>
          <w:sz w:val="20"/>
          <w:szCs w:val="20"/>
        </w:rPr>
        <w:t xml:space="preserve">oraz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ewentualne i</w:t>
      </w:r>
      <w:r w:rsidR="00A622A4" w:rsidRPr="00183BD6">
        <w:rPr>
          <w:rFonts w:ascii="Arial" w:eastAsia="Arial" w:hAnsi="Arial" w:cs="Arial"/>
          <w:color w:val="000000"/>
          <w:sz w:val="20"/>
          <w:szCs w:val="20"/>
        </w:rPr>
        <w:t xml:space="preserve">nne koszty dodatkowe, związane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z uczestnictwem w Wyjeździe</w:t>
      </w:r>
      <w:r w:rsidR="00275320" w:rsidRPr="00183BD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Uczestnicy </w:t>
      </w:r>
      <w:r w:rsidR="000815F0" w:rsidRPr="00183BD6">
        <w:rPr>
          <w:rFonts w:ascii="Arial" w:eastAsia="Arial" w:hAnsi="Arial" w:cs="Arial"/>
          <w:color w:val="000000"/>
          <w:sz w:val="20"/>
          <w:szCs w:val="20"/>
        </w:rPr>
        <w:t>Wyjazdu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pokrywają we własnym zakresie.</w:t>
      </w:r>
    </w:p>
    <w:p w14:paraId="56CD4016" w14:textId="77777777" w:rsidR="000A7366" w:rsidRPr="002D6E2A" w:rsidRDefault="000A7366" w:rsidP="000A7366">
      <w:pPr>
        <w:pStyle w:val="Akapitzlist"/>
        <w:widowControl w:val="0"/>
        <w:suppressAutoHyphens w:val="0"/>
        <w:spacing w:line="276" w:lineRule="auto"/>
        <w:ind w:left="502"/>
        <w:jc w:val="both"/>
        <w:rPr>
          <w:rFonts w:ascii="Arial" w:eastAsia="Arial" w:hAnsi="Arial" w:cs="Arial"/>
          <w:sz w:val="20"/>
          <w:szCs w:val="20"/>
        </w:rPr>
      </w:pPr>
    </w:p>
    <w:p w14:paraId="741697DE" w14:textId="61744D5E" w:rsidR="00664F4D" w:rsidRDefault="001752A7" w:rsidP="00A21D62">
      <w:pPr>
        <w:pStyle w:val="Akapitzlist"/>
        <w:widowControl w:val="0"/>
        <w:suppressAutoHyphens w:val="0"/>
        <w:spacing w:line="276" w:lineRule="auto"/>
        <w:ind w:left="0"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>§ 2</w:t>
      </w:r>
    </w:p>
    <w:p w14:paraId="6E399A6F" w14:textId="53E62F81" w:rsidR="00183BD6" w:rsidRPr="00E93890" w:rsidRDefault="00A21D62" w:rsidP="00E93890">
      <w:pPr>
        <w:pStyle w:val="Akapitzlist"/>
        <w:widowControl w:val="0"/>
        <w:numPr>
          <w:ilvl w:val="0"/>
          <w:numId w:val="31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E93890">
        <w:rPr>
          <w:rFonts w:ascii="Arial" w:eastAsia="Arial" w:hAnsi="Arial" w:cs="Arial"/>
          <w:color w:val="000000"/>
          <w:sz w:val="20"/>
          <w:szCs w:val="20"/>
        </w:rPr>
        <w:t>Beneficjent oświadcza, że:</w:t>
      </w:r>
    </w:p>
    <w:p w14:paraId="31EEA514" w14:textId="7A6749D5" w:rsidR="00183BD6" w:rsidRDefault="00A21D62" w:rsidP="00E93890">
      <w:pPr>
        <w:pStyle w:val="Akapitzlist"/>
        <w:widowControl w:val="0"/>
        <w:numPr>
          <w:ilvl w:val="0"/>
          <w:numId w:val="30"/>
        </w:numPr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183BD6">
        <w:rPr>
          <w:rFonts w:ascii="Arial" w:eastAsia="Arial" w:hAnsi="Arial" w:cs="Arial"/>
          <w:color w:val="000000"/>
          <w:sz w:val="20"/>
          <w:szCs w:val="20"/>
        </w:rPr>
        <w:t>jest zarejestrowany w odpowiednim rejestrze i posiada siedzibę lub oddział przedsiębiorstwa, bądź, w przypadku osób fizycznych, prowadzi działalność gospodarczą na terenie województwa łódzkiego;</w:t>
      </w:r>
    </w:p>
    <w:p w14:paraId="689C5C4F" w14:textId="77777777" w:rsidR="00183BD6" w:rsidRDefault="00A21D62" w:rsidP="00E93890">
      <w:pPr>
        <w:pStyle w:val="Akapitzlist"/>
        <w:widowControl w:val="0"/>
        <w:numPr>
          <w:ilvl w:val="0"/>
          <w:numId w:val="30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posiada odpowiedni potencjał pozwalający na realizację </w:t>
      </w:r>
      <w:r w:rsidR="00D45DD2" w:rsidRPr="00183BD6">
        <w:rPr>
          <w:rFonts w:ascii="Arial" w:eastAsia="Arial" w:hAnsi="Arial" w:cs="Arial"/>
          <w:color w:val="000000"/>
          <w:sz w:val="20"/>
          <w:szCs w:val="20"/>
        </w:rPr>
        <w:t xml:space="preserve">ewentualnych 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kontraktów eksportowych zawartych w trakcie lub w wyniku uczestnictwa w Wyjeździe;</w:t>
      </w:r>
    </w:p>
    <w:p w14:paraId="02FBF849" w14:textId="0F07D2E6" w:rsidR="00A21D62" w:rsidRPr="00183BD6" w:rsidRDefault="00A21D62" w:rsidP="00E93890">
      <w:pPr>
        <w:pStyle w:val="Akapitzlist"/>
        <w:widowControl w:val="0"/>
        <w:numPr>
          <w:ilvl w:val="0"/>
          <w:numId w:val="30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złożył deklarację dotyczącą otrzymanej pomocy </w:t>
      </w:r>
      <w:r w:rsidRPr="00E93890">
        <w:rPr>
          <w:rFonts w:ascii="Arial" w:eastAsia="Arial" w:hAnsi="Arial" w:cs="Arial"/>
          <w:color w:val="000000"/>
          <w:sz w:val="20"/>
          <w:szCs w:val="20"/>
        </w:rPr>
        <w:t>de minimis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, stanowiącą </w:t>
      </w:r>
      <w:r w:rsidRPr="00E93890">
        <w:rPr>
          <w:rFonts w:ascii="Arial" w:eastAsia="Arial" w:hAnsi="Arial" w:cs="Arial"/>
          <w:color w:val="000000"/>
          <w:sz w:val="20"/>
          <w:szCs w:val="20"/>
        </w:rPr>
        <w:t xml:space="preserve">Załącznik </w:t>
      </w:r>
      <w:r w:rsidR="00D66390">
        <w:rPr>
          <w:rFonts w:ascii="Arial" w:eastAsia="Arial" w:hAnsi="Arial" w:cs="Arial"/>
          <w:color w:val="000000"/>
          <w:sz w:val="20"/>
          <w:szCs w:val="20"/>
        </w:rPr>
        <w:br/>
      </w:r>
      <w:r w:rsidRPr="00E93890">
        <w:rPr>
          <w:rFonts w:ascii="Arial" w:eastAsia="Arial" w:hAnsi="Arial" w:cs="Arial"/>
          <w:color w:val="000000"/>
          <w:sz w:val="20"/>
          <w:szCs w:val="20"/>
        </w:rPr>
        <w:t>nr 1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do niniejszej Umowy, a udzielona mu pomoc </w:t>
      </w:r>
      <w:r w:rsidRPr="00E93890">
        <w:rPr>
          <w:rFonts w:ascii="Arial" w:eastAsia="Arial" w:hAnsi="Arial" w:cs="Arial"/>
          <w:color w:val="000000"/>
          <w:sz w:val="20"/>
          <w:szCs w:val="20"/>
        </w:rPr>
        <w:t>de minimis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w danym roku, w którym została przyznana i w </w:t>
      </w:r>
      <w:r w:rsidR="00866EC7" w:rsidRPr="00183BD6">
        <w:rPr>
          <w:rFonts w:ascii="Arial" w:eastAsia="Arial" w:hAnsi="Arial" w:cs="Arial"/>
          <w:color w:val="000000"/>
          <w:sz w:val="20"/>
          <w:szCs w:val="20"/>
        </w:rPr>
        <w:t xml:space="preserve">ciągu </w:t>
      </w:r>
      <w:r w:rsidR="00DD3ED6" w:rsidRPr="00183BD6">
        <w:rPr>
          <w:rFonts w:ascii="Arial" w:eastAsia="Arial" w:hAnsi="Arial" w:cs="Arial"/>
          <w:color w:val="000000"/>
          <w:sz w:val="20"/>
          <w:szCs w:val="20"/>
        </w:rPr>
        <w:t>trzech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 xml:space="preserve"> poprzednich lat kalendarzowych, nie przekroczyła równowartości </w:t>
      </w:r>
      <w:r w:rsidR="00DD3ED6" w:rsidRPr="00183BD6">
        <w:rPr>
          <w:rFonts w:ascii="Arial" w:eastAsia="Arial" w:hAnsi="Arial" w:cs="Arial"/>
          <w:color w:val="000000"/>
          <w:sz w:val="20"/>
          <w:szCs w:val="20"/>
        </w:rPr>
        <w:t>3</w:t>
      </w:r>
      <w:r w:rsidRPr="00183BD6">
        <w:rPr>
          <w:rFonts w:ascii="Arial" w:eastAsia="Arial" w:hAnsi="Arial" w:cs="Arial"/>
          <w:color w:val="000000"/>
          <w:sz w:val="20"/>
          <w:szCs w:val="20"/>
        </w:rPr>
        <w:t>00 000 EUR;</w:t>
      </w:r>
      <w:r w:rsidR="00DD3ED6" w:rsidRPr="00E93890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DD3ED6" w:rsidRPr="00183BD6">
        <w:rPr>
          <w:rFonts w:ascii="Arial" w:eastAsia="Arial" w:hAnsi="Arial" w:cs="Arial"/>
          <w:color w:val="000000"/>
          <w:sz w:val="20"/>
          <w:szCs w:val="20"/>
        </w:rPr>
        <w:t>okres minionych trzech 3 lat należy oceniać w sposób ciągły, uwzględniając okres od dnia przyznania pomocy, np. od zawarcia umowy o dofinansowania projektu.</w:t>
      </w:r>
    </w:p>
    <w:p w14:paraId="1770A78B" w14:textId="7E867019" w:rsidR="00A21D62" w:rsidRDefault="00A21D62" w:rsidP="0019099F">
      <w:pPr>
        <w:pStyle w:val="Akapitzlist"/>
        <w:widowControl w:val="0"/>
        <w:numPr>
          <w:ilvl w:val="0"/>
          <w:numId w:val="3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oświadcza, że </w:t>
      </w:r>
      <w:r w:rsidR="00DD3ED6">
        <w:rPr>
          <w:rFonts w:ascii="Arial" w:eastAsia="Arial" w:hAnsi="Arial" w:cs="Arial"/>
          <w:color w:val="000000"/>
          <w:sz w:val="20"/>
          <w:szCs w:val="20"/>
        </w:rPr>
        <w:t xml:space="preserve">każdy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Uczestnik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Wyjazdu </w:t>
      </w:r>
      <w:r w:rsidRPr="00A85FEA">
        <w:rPr>
          <w:rFonts w:ascii="Arial" w:eastAsia="Arial" w:hAnsi="Arial" w:cs="Arial"/>
          <w:color w:val="000000"/>
          <w:sz w:val="20"/>
          <w:szCs w:val="20"/>
          <w:u w:val="single"/>
        </w:rPr>
        <w:t>z</w:t>
      </w:r>
      <w:r w:rsidRPr="00D456B6">
        <w:rPr>
          <w:rFonts w:ascii="Arial" w:eastAsia="Arial" w:hAnsi="Arial" w:cs="Arial"/>
          <w:color w:val="000000"/>
          <w:sz w:val="20"/>
          <w:szCs w:val="20"/>
          <w:u w:val="single"/>
        </w:rPr>
        <w:t>na język angielski</w:t>
      </w:r>
      <w:r w:rsidR="009B2083"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lub inny</w:t>
      </w:r>
      <w:r w:rsidRPr="00D456B6"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w stopniu umożliwiającym</w:t>
      </w:r>
      <w:r w:rsidR="00DD0222" w:rsidRPr="00D456B6">
        <w:rPr>
          <w:rFonts w:ascii="Arial" w:eastAsia="Arial" w:hAnsi="Arial" w:cs="Arial"/>
          <w:color w:val="000000"/>
          <w:sz w:val="20"/>
          <w:szCs w:val="20"/>
          <w:u w:val="single"/>
        </w:rPr>
        <w:t xml:space="preserve"> aktywny udział w Wydarzeniu</w:t>
      </w:r>
      <w:r w:rsidR="00DD0222"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r w:rsidRPr="00BD2600">
        <w:rPr>
          <w:rFonts w:ascii="Arial" w:eastAsia="Arial" w:hAnsi="Arial" w:cs="Arial"/>
          <w:color w:val="000000"/>
          <w:sz w:val="20"/>
          <w:szCs w:val="20"/>
        </w:rPr>
        <w:t xml:space="preserve">samodzielną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komunikację oraz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prezentację oferty handlowej/ usługowej/ biznesowej </w:t>
      </w:r>
      <w:r>
        <w:rPr>
          <w:rFonts w:ascii="Arial" w:eastAsia="Arial" w:hAnsi="Arial" w:cs="Arial"/>
          <w:color w:val="000000"/>
          <w:sz w:val="20"/>
          <w:szCs w:val="20"/>
        </w:rPr>
        <w:t>Beneficjenta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w trakcie spotkań z potencjalnymi partneram</w:t>
      </w:r>
      <w:r>
        <w:rPr>
          <w:rFonts w:ascii="Arial" w:eastAsia="Arial" w:hAnsi="Arial" w:cs="Arial"/>
          <w:color w:val="000000"/>
          <w:sz w:val="20"/>
          <w:szCs w:val="20"/>
        </w:rPr>
        <w:t>i zagranicznymi podczas Wyjazdu</w:t>
      </w:r>
      <w:r w:rsidR="00866EC7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57D83A9E" w14:textId="1656822E" w:rsidR="00A21D62" w:rsidRDefault="00A21D62" w:rsidP="0019099F">
      <w:pPr>
        <w:pStyle w:val="Akapitzlist"/>
        <w:widowControl w:val="0"/>
        <w:numPr>
          <w:ilvl w:val="0"/>
          <w:numId w:val="31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25D2A">
        <w:rPr>
          <w:rFonts w:ascii="Arial" w:eastAsia="Arial" w:hAnsi="Arial" w:cs="Arial"/>
          <w:color w:val="000000"/>
          <w:sz w:val="20"/>
          <w:szCs w:val="20"/>
        </w:rPr>
        <w:t xml:space="preserve">Uczestnik Wyjazdu </w:t>
      </w:r>
      <w:r w:rsidRPr="003D68B1">
        <w:rPr>
          <w:rFonts w:ascii="Arial" w:eastAsia="Arial" w:hAnsi="Arial" w:cs="Arial"/>
          <w:color w:val="000000"/>
          <w:sz w:val="20"/>
          <w:szCs w:val="20"/>
        </w:rPr>
        <w:t xml:space="preserve">zobowiązuje </w:t>
      </w:r>
      <w:r w:rsidRPr="00E2024E">
        <w:rPr>
          <w:rFonts w:ascii="Arial" w:eastAsia="Arial" w:hAnsi="Arial" w:cs="Arial"/>
          <w:color w:val="000000"/>
          <w:sz w:val="20"/>
          <w:szCs w:val="20"/>
        </w:rPr>
        <w:t>się do</w:t>
      </w:r>
      <w:r>
        <w:rPr>
          <w:rFonts w:ascii="Arial" w:eastAsia="Arial" w:hAnsi="Arial" w:cs="Arial"/>
          <w:color w:val="000000"/>
          <w:sz w:val="20"/>
          <w:szCs w:val="20"/>
        </w:rPr>
        <w:t>:</w:t>
      </w:r>
    </w:p>
    <w:p w14:paraId="1D4D95F1" w14:textId="047C6D5D" w:rsidR="00A21D62" w:rsidRPr="003D68B1" w:rsidRDefault="009B2083" w:rsidP="00E93890">
      <w:pPr>
        <w:pStyle w:val="Akapitzlist"/>
        <w:widowControl w:val="0"/>
        <w:numPr>
          <w:ilvl w:val="0"/>
          <w:numId w:val="29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aktywnego prezentowania sw</w:t>
      </w:r>
      <w:r w:rsidR="006F4454">
        <w:rPr>
          <w:rFonts w:ascii="Arial" w:eastAsia="Arial" w:hAnsi="Arial" w:cs="Arial"/>
          <w:color w:val="000000"/>
          <w:sz w:val="20"/>
          <w:szCs w:val="20"/>
        </w:rPr>
        <w:t>ojej oferty na wspólnym stoisku</w:t>
      </w:r>
      <w:r w:rsidR="00A21D62"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447E1086" w14:textId="17C1325F" w:rsidR="00A21D62" w:rsidRDefault="00A21D62" w:rsidP="00E93890">
      <w:pPr>
        <w:pStyle w:val="Akapitzlist"/>
        <w:widowControl w:val="0"/>
        <w:numPr>
          <w:ilvl w:val="0"/>
          <w:numId w:val="29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E2024E">
        <w:rPr>
          <w:rFonts w:ascii="Arial" w:eastAsia="Arial" w:hAnsi="Arial" w:cs="Arial"/>
          <w:color w:val="000000"/>
          <w:sz w:val="20"/>
          <w:szCs w:val="20"/>
        </w:rPr>
        <w:t>godnego reprezentowania Organizatora Wyjazdu, z poszanowanie</w:t>
      </w:r>
      <w:r w:rsidR="00166B91">
        <w:rPr>
          <w:rFonts w:ascii="Arial" w:eastAsia="Arial" w:hAnsi="Arial" w:cs="Arial"/>
          <w:color w:val="000000"/>
          <w:sz w:val="20"/>
          <w:szCs w:val="20"/>
        </w:rPr>
        <w:t xml:space="preserve">m </w:t>
      </w:r>
      <w:r w:rsidR="009B2083">
        <w:rPr>
          <w:rFonts w:ascii="Arial" w:eastAsia="Arial" w:hAnsi="Arial" w:cs="Arial"/>
          <w:color w:val="000000"/>
          <w:sz w:val="20"/>
          <w:szCs w:val="20"/>
        </w:rPr>
        <w:t xml:space="preserve">obowiązujących </w:t>
      </w:r>
      <w:r w:rsidR="00166B91">
        <w:rPr>
          <w:rFonts w:ascii="Arial" w:eastAsia="Arial" w:hAnsi="Arial" w:cs="Arial"/>
          <w:color w:val="000000"/>
          <w:sz w:val="20"/>
          <w:szCs w:val="20"/>
        </w:rPr>
        <w:t xml:space="preserve">praw </w:t>
      </w:r>
      <w:r w:rsidR="009B2083">
        <w:rPr>
          <w:rFonts w:ascii="Arial" w:eastAsia="Arial" w:hAnsi="Arial" w:cs="Arial"/>
          <w:color w:val="000000"/>
          <w:sz w:val="20"/>
          <w:szCs w:val="20"/>
        </w:rPr>
        <w:br/>
      </w:r>
      <w:r w:rsidR="00166B91">
        <w:rPr>
          <w:rFonts w:ascii="Arial" w:eastAsia="Arial" w:hAnsi="Arial" w:cs="Arial"/>
          <w:color w:val="000000"/>
          <w:sz w:val="20"/>
          <w:szCs w:val="20"/>
        </w:rPr>
        <w:t>i zwyczajó</w:t>
      </w:r>
      <w:r w:rsidR="003C7BA9">
        <w:rPr>
          <w:rFonts w:ascii="Arial" w:eastAsia="Arial" w:hAnsi="Arial" w:cs="Arial"/>
          <w:color w:val="000000"/>
          <w:sz w:val="20"/>
          <w:szCs w:val="20"/>
        </w:rPr>
        <w:t>w kraju goszczącego.</w:t>
      </w:r>
    </w:p>
    <w:p w14:paraId="334CB395" w14:textId="3201BB83" w:rsidR="00E8488C" w:rsidRPr="00731FB1" w:rsidRDefault="00E8488C" w:rsidP="00D66390">
      <w:pPr>
        <w:pStyle w:val="Akapitzlist"/>
        <w:widowControl w:val="0"/>
        <w:numPr>
          <w:ilvl w:val="0"/>
          <w:numId w:val="31"/>
        </w:numPr>
        <w:tabs>
          <w:tab w:val="left" w:pos="360"/>
        </w:tabs>
        <w:suppressAutoHyphens w:val="0"/>
        <w:spacing w:line="276" w:lineRule="auto"/>
        <w:ind w:left="360" w:hanging="218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731FB1">
        <w:rPr>
          <w:rFonts w:ascii="Arial" w:eastAsia="Arial" w:hAnsi="Arial" w:cs="Arial"/>
          <w:color w:val="000000"/>
          <w:sz w:val="20"/>
          <w:szCs w:val="20"/>
        </w:rPr>
        <w:t xml:space="preserve">Beneficjent oświadcza, że nie podlega wykluczeniu na podstawie art. 7 ust. 1 w zw. z ust. 9 ustawy </w:t>
      </w:r>
      <w:r w:rsidR="00D66390">
        <w:rPr>
          <w:rFonts w:ascii="Arial" w:eastAsia="Arial" w:hAnsi="Arial" w:cs="Arial"/>
          <w:color w:val="000000"/>
          <w:sz w:val="20"/>
          <w:szCs w:val="20"/>
        </w:rPr>
        <w:br/>
      </w:r>
      <w:r w:rsidRPr="00731FB1">
        <w:rPr>
          <w:rFonts w:ascii="Arial" w:eastAsia="Arial" w:hAnsi="Arial" w:cs="Arial"/>
          <w:color w:val="000000"/>
          <w:sz w:val="20"/>
          <w:szCs w:val="20"/>
        </w:rPr>
        <w:t>z dnia 13 kwietnia 2022 r. o szczególnych rozwiązaniach w zakresie przeciwdziałania wspieraniu agresji na Ukrainę oraz służących ochronie bezpieczeństwa narodowego.</w:t>
      </w:r>
    </w:p>
    <w:p w14:paraId="209218DF" w14:textId="77777777" w:rsidR="00E8488C" w:rsidRPr="00E8488C" w:rsidRDefault="00E8488C" w:rsidP="0019099F">
      <w:pPr>
        <w:widowControl w:val="0"/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1FD0F044" w14:textId="3B4452D3" w:rsidR="00A21D62" w:rsidRDefault="00A21D62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3</w:t>
      </w:r>
    </w:p>
    <w:p w14:paraId="472A4F14" w14:textId="77777777" w:rsidR="00372319" w:rsidRPr="00AD6D57" w:rsidRDefault="00372319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11058D5C" w14:textId="374837E0" w:rsidR="00EE41F7" w:rsidRPr="006A7B25" w:rsidRDefault="00A21D62" w:rsidP="00D66390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ind w:left="357" w:hanging="215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 przypadku, gdy realizacja Wyjazdu nie będzie możliwa z przyczyn niezależnych </w:t>
      </w:r>
      <w:r>
        <w:rPr>
          <w:rFonts w:ascii="Arial" w:eastAsia="Arial" w:hAnsi="Arial" w:cs="Arial"/>
          <w:color w:val="000000"/>
          <w:sz w:val="20"/>
          <w:szCs w:val="20"/>
        </w:rPr>
        <w:t>od</w:t>
      </w:r>
      <w:r w:rsidR="00FD4384">
        <w:rPr>
          <w:rFonts w:ascii="Arial" w:eastAsia="Arial" w:hAnsi="Arial" w:cs="Arial"/>
          <w:color w:val="000000"/>
          <w:sz w:val="20"/>
          <w:szCs w:val="20"/>
        </w:rPr>
        <w:t> </w:t>
      </w:r>
      <w:r>
        <w:rPr>
          <w:rFonts w:ascii="Arial" w:eastAsia="Arial" w:hAnsi="Arial" w:cs="Arial"/>
          <w:color w:val="000000"/>
          <w:sz w:val="20"/>
          <w:szCs w:val="20"/>
        </w:rPr>
        <w:t>Organizatora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, jest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on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uprawnion</w:t>
      </w:r>
      <w:r>
        <w:rPr>
          <w:rFonts w:ascii="Arial" w:eastAsia="Arial" w:hAnsi="Arial" w:cs="Arial"/>
          <w:color w:val="000000"/>
          <w:sz w:val="20"/>
          <w:szCs w:val="20"/>
        </w:rPr>
        <w:t>y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do rozwiązania umowy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ze skutkiem natychmiastowym, przy czym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Organizator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nie ponosi z tego tytułu żadnej odpowiedzialności</w:t>
      </w:r>
      <w:r>
        <w:rPr>
          <w:rFonts w:ascii="Arial" w:eastAsia="Arial" w:hAnsi="Arial" w:cs="Arial"/>
          <w:color w:val="000000"/>
          <w:sz w:val="20"/>
          <w:szCs w:val="20"/>
        </w:rPr>
        <w:t>, w szczególności odszkodowawczej</w:t>
      </w:r>
      <w:r w:rsidR="00D52437">
        <w:rPr>
          <w:rFonts w:ascii="Arial" w:eastAsia="Arial" w:hAnsi="Arial" w:cs="Arial"/>
          <w:color w:val="000000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lastRenderedPageBreak/>
        <w:t>ani względem Beneficjenta</w:t>
      </w:r>
      <w:r w:rsidR="0032014B">
        <w:rPr>
          <w:rFonts w:ascii="Arial" w:eastAsia="Arial" w:hAnsi="Arial" w:cs="Arial"/>
          <w:color w:val="000000"/>
          <w:sz w:val="20"/>
          <w:szCs w:val="20"/>
        </w:rPr>
        <w:t>,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ani względem Uczestnika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2E82D75A" w14:textId="77777777" w:rsidR="000E6B60" w:rsidRDefault="00A21D62" w:rsidP="00D66390">
      <w:pPr>
        <w:pStyle w:val="Akapitzlist"/>
        <w:widowControl w:val="0"/>
        <w:numPr>
          <w:ilvl w:val="0"/>
          <w:numId w:val="6"/>
        </w:numPr>
        <w:tabs>
          <w:tab w:val="left" w:pos="360"/>
        </w:tabs>
        <w:suppressAutoHyphens w:val="0"/>
        <w:spacing w:line="276" w:lineRule="auto"/>
        <w:ind w:left="357" w:hanging="215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Województwo Łódzkie </w:t>
      </w:r>
      <w:r w:rsidR="000E6B60">
        <w:rPr>
          <w:rFonts w:ascii="Arial" w:eastAsia="Arial" w:hAnsi="Arial" w:cs="Arial"/>
          <w:color w:val="000000"/>
          <w:sz w:val="20"/>
          <w:szCs w:val="20"/>
        </w:rPr>
        <w:t>nie ponosi odpowiedzialności za:</w:t>
      </w:r>
    </w:p>
    <w:p w14:paraId="26088869" w14:textId="3666CB1F" w:rsidR="00A21D62" w:rsidRPr="00AD6D57" w:rsidRDefault="00A21D62" w:rsidP="00B712D2">
      <w:pPr>
        <w:pStyle w:val="Akapitzlist"/>
        <w:widowControl w:val="0"/>
        <w:numPr>
          <w:ilvl w:val="0"/>
          <w:numId w:val="2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jakiekolwiek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działania władz miejscowyc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h, w </w:t>
      </w:r>
      <w:r w:rsidR="00D52437">
        <w:rPr>
          <w:rFonts w:ascii="Arial" w:eastAsia="Arial" w:hAnsi="Arial" w:cs="Arial"/>
          <w:color w:val="000000"/>
          <w:sz w:val="20"/>
          <w:szCs w:val="20"/>
        </w:rPr>
        <w:t>szczególności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takie, które mogą skutkować wykluczeniem Uczestnika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Wyjazdu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z udziału w</w:t>
      </w:r>
      <w:r w:rsidR="00B734C6">
        <w:rPr>
          <w:rFonts w:ascii="Arial" w:eastAsia="Arial" w:hAnsi="Arial" w:cs="Arial"/>
          <w:color w:val="000000"/>
          <w:sz w:val="20"/>
          <w:szCs w:val="20"/>
        </w:rPr>
        <w:t> </w:t>
      </w:r>
      <w:r w:rsidR="000E6B60">
        <w:rPr>
          <w:rFonts w:ascii="Arial" w:eastAsia="Arial" w:hAnsi="Arial" w:cs="Arial"/>
          <w:color w:val="000000"/>
          <w:sz w:val="20"/>
          <w:szCs w:val="20"/>
        </w:rPr>
        <w:t>wydarzeniu;</w:t>
      </w:r>
    </w:p>
    <w:p w14:paraId="4E611CAF" w14:textId="77777777" w:rsidR="00A21D62" w:rsidRPr="00E277EC" w:rsidRDefault="00A21D62" w:rsidP="00E93890">
      <w:pPr>
        <w:pStyle w:val="Akapitzlist"/>
        <w:widowControl w:val="0"/>
        <w:numPr>
          <w:ilvl w:val="0"/>
          <w:numId w:val="2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E277EC">
        <w:rPr>
          <w:rFonts w:ascii="Arial" w:eastAsia="Arial" w:hAnsi="Arial" w:cs="Arial"/>
          <w:color w:val="000000"/>
          <w:sz w:val="20"/>
          <w:szCs w:val="20"/>
        </w:rPr>
        <w:t>bezpieczeństwo Uczestnika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Wyjazdu; </w:t>
      </w:r>
    </w:p>
    <w:p w14:paraId="4202B32C" w14:textId="56ECAF8B" w:rsidR="0035619C" w:rsidRPr="00795F50" w:rsidRDefault="00A21D62" w:rsidP="00795F50">
      <w:pPr>
        <w:pStyle w:val="Akapitzlist"/>
        <w:widowControl w:val="0"/>
        <w:numPr>
          <w:ilvl w:val="0"/>
          <w:numId w:val="24"/>
        </w:numPr>
        <w:tabs>
          <w:tab w:val="left" w:pos="360"/>
        </w:tabs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szkody lub </w:t>
      </w:r>
      <w:r w:rsidR="009674F8">
        <w:rPr>
          <w:rFonts w:ascii="Arial" w:eastAsia="Arial" w:hAnsi="Arial" w:cs="Arial"/>
          <w:color w:val="000000"/>
          <w:sz w:val="20"/>
          <w:szCs w:val="20"/>
        </w:rPr>
        <w:t>krzywdę doznaną przez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D52437">
        <w:rPr>
          <w:rFonts w:ascii="Arial" w:eastAsia="Arial" w:hAnsi="Arial" w:cs="Arial"/>
          <w:color w:val="000000"/>
          <w:sz w:val="20"/>
          <w:szCs w:val="20"/>
        </w:rPr>
        <w:t>Beneficjenta lub Uczestnika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450BF95" w14:textId="684B1BE0" w:rsidR="00A21D62" w:rsidRPr="00AD6D57" w:rsidRDefault="00A21D62" w:rsidP="00D66390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hanging="221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W przypadku zdarzeń nieprzewidzianych w </w:t>
      </w:r>
      <w:r w:rsidRPr="007D0A91">
        <w:rPr>
          <w:rFonts w:ascii="Arial" w:eastAsia="Arial" w:hAnsi="Arial" w:cs="Arial"/>
          <w:color w:val="000000"/>
          <w:sz w:val="20"/>
          <w:szCs w:val="20"/>
        </w:rPr>
        <w:t xml:space="preserve">Regulaminie </w:t>
      </w:r>
      <w:r w:rsidR="00C833C0" w:rsidRPr="007D0A91">
        <w:rPr>
          <w:rFonts w:ascii="Arial" w:eastAsia="Arial" w:hAnsi="Arial" w:cs="Arial"/>
          <w:color w:val="000000"/>
          <w:sz w:val="20"/>
          <w:szCs w:val="20"/>
        </w:rPr>
        <w:t xml:space="preserve">rekrutacji i </w:t>
      </w:r>
      <w:r w:rsidRPr="007D0A91">
        <w:rPr>
          <w:rFonts w:ascii="Arial" w:eastAsia="Arial" w:hAnsi="Arial" w:cs="Arial"/>
          <w:color w:val="000000"/>
          <w:sz w:val="20"/>
          <w:szCs w:val="20"/>
        </w:rPr>
        <w:t>uczestnictwa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>lub niniejszej</w:t>
      </w:r>
      <w:r w:rsidR="00B712D2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umowie, </w:t>
      </w:r>
      <w:r w:rsidR="00D52437">
        <w:rPr>
          <w:rFonts w:ascii="Arial" w:eastAsia="Arial" w:hAnsi="Arial" w:cs="Arial"/>
          <w:color w:val="000000"/>
          <w:sz w:val="20"/>
          <w:szCs w:val="20"/>
        </w:rPr>
        <w:t xml:space="preserve">w szczególności w przypadku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zdarzeń </w:t>
      </w:r>
      <w:r w:rsidR="00D52437">
        <w:rPr>
          <w:rFonts w:ascii="Arial" w:eastAsia="Arial" w:hAnsi="Arial" w:cs="Arial"/>
          <w:color w:val="000000"/>
          <w:sz w:val="20"/>
          <w:szCs w:val="20"/>
        </w:rPr>
        <w:t>spowodowanych siłą wyższą</w:t>
      </w:r>
      <w:r>
        <w:rPr>
          <w:rFonts w:ascii="Arial" w:eastAsia="Arial" w:hAnsi="Arial" w:cs="Arial"/>
          <w:color w:val="000000"/>
          <w:sz w:val="20"/>
          <w:szCs w:val="20"/>
        </w:rPr>
        <w:t>,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decyzj</w:t>
      </w:r>
      <w:r w:rsidR="00D52437">
        <w:rPr>
          <w:rFonts w:ascii="Arial" w:eastAsia="Arial" w:hAnsi="Arial" w:cs="Arial"/>
          <w:color w:val="000000"/>
          <w:sz w:val="20"/>
          <w:szCs w:val="20"/>
        </w:rPr>
        <w:t>ę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D52437">
        <w:rPr>
          <w:rFonts w:ascii="Arial" w:eastAsia="Arial" w:hAnsi="Arial" w:cs="Arial"/>
          <w:color w:val="000000"/>
          <w:sz w:val="20"/>
          <w:szCs w:val="20"/>
        </w:rPr>
        <w:t>o dalszym sposobie wykonania umowy podejmuje Organizator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Wyjazdu. </w:t>
      </w:r>
    </w:p>
    <w:p w14:paraId="151785A4" w14:textId="77777777" w:rsidR="00012726" w:rsidRDefault="00D52437" w:rsidP="00D66390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hanging="221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Organizator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oświadcza, że w </w:t>
      </w:r>
      <w:r w:rsidR="00A21D62" w:rsidRPr="00AD6D57">
        <w:rPr>
          <w:rFonts w:ascii="Arial" w:eastAsia="Arial" w:hAnsi="Arial" w:cs="Arial"/>
          <w:color w:val="000000"/>
          <w:sz w:val="20"/>
          <w:szCs w:val="20"/>
        </w:rPr>
        <w:t xml:space="preserve">trakcie Wyjazdu mogą być </w:t>
      </w:r>
      <w:r w:rsidR="00A21D62">
        <w:rPr>
          <w:rFonts w:ascii="Arial" w:eastAsia="Arial" w:hAnsi="Arial" w:cs="Arial"/>
          <w:color w:val="000000"/>
          <w:sz w:val="20"/>
          <w:szCs w:val="20"/>
        </w:rPr>
        <w:t>wykonywane</w:t>
      </w:r>
      <w:r w:rsidR="00A21D62" w:rsidRPr="00AD6D57">
        <w:rPr>
          <w:rFonts w:ascii="Arial" w:eastAsia="Arial" w:hAnsi="Arial" w:cs="Arial"/>
          <w:color w:val="000000"/>
          <w:sz w:val="20"/>
          <w:szCs w:val="20"/>
        </w:rPr>
        <w:t xml:space="preserve"> zdjęcia i nagrania. </w:t>
      </w:r>
      <w:r>
        <w:rPr>
          <w:rFonts w:ascii="Arial" w:eastAsia="Arial" w:hAnsi="Arial" w:cs="Arial"/>
          <w:color w:val="000000"/>
          <w:sz w:val="20"/>
          <w:szCs w:val="20"/>
        </w:rPr>
        <w:t>Beneficjent oświadcza, że n</w:t>
      </w:r>
      <w:r w:rsidR="00A21D62" w:rsidRPr="00AD6D57">
        <w:rPr>
          <w:rFonts w:ascii="Arial" w:eastAsia="Arial" w:hAnsi="Arial" w:cs="Arial"/>
          <w:color w:val="000000"/>
          <w:sz w:val="20"/>
          <w:szCs w:val="20"/>
        </w:rPr>
        <w:t>agrania i zdjęcia ukaz</w:t>
      </w:r>
      <w:r w:rsidR="00A21D62">
        <w:rPr>
          <w:rFonts w:ascii="Arial" w:eastAsia="Arial" w:hAnsi="Arial" w:cs="Arial"/>
          <w:color w:val="000000"/>
          <w:sz w:val="20"/>
          <w:szCs w:val="20"/>
        </w:rPr>
        <w:t>ujące logotypy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lub</w:t>
      </w:r>
      <w:r w:rsidR="00A21D62">
        <w:rPr>
          <w:rFonts w:ascii="Arial" w:eastAsia="Arial" w:hAnsi="Arial" w:cs="Arial"/>
          <w:color w:val="000000"/>
          <w:sz w:val="20"/>
          <w:szCs w:val="20"/>
        </w:rPr>
        <w:t xml:space="preserve"> znaki handlowe Beneficjenta</w:t>
      </w:r>
      <w:r w:rsidR="00A21D62" w:rsidRPr="00AD6D57">
        <w:rPr>
          <w:rFonts w:ascii="Arial" w:eastAsia="Arial" w:hAnsi="Arial" w:cs="Arial"/>
          <w:color w:val="000000"/>
          <w:sz w:val="20"/>
          <w:szCs w:val="20"/>
        </w:rPr>
        <w:t xml:space="preserve"> mogą być używane </w:t>
      </w:r>
      <w:r>
        <w:rPr>
          <w:rFonts w:ascii="Arial" w:eastAsia="Arial" w:hAnsi="Arial" w:cs="Arial"/>
          <w:color w:val="000000"/>
          <w:sz w:val="20"/>
          <w:szCs w:val="20"/>
        </w:rPr>
        <w:t>przez Organizatora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A21D62" w:rsidRPr="00AD6D57">
        <w:rPr>
          <w:rFonts w:ascii="Arial" w:eastAsia="Arial" w:hAnsi="Arial" w:cs="Arial"/>
          <w:color w:val="000000"/>
          <w:sz w:val="20"/>
          <w:szCs w:val="20"/>
        </w:rPr>
        <w:t>w celu promocji wydarzenia w różnych mediach (dokumenty, telewizja, Internet itp.)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649BCBA2" w14:textId="77777777" w:rsidR="00012726" w:rsidRDefault="00012726" w:rsidP="00D66390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hanging="221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12726">
        <w:rPr>
          <w:rFonts w:ascii="Arial" w:eastAsia="Arial" w:hAnsi="Arial" w:cs="Arial"/>
          <w:color w:val="000000"/>
          <w:sz w:val="20"/>
          <w:szCs w:val="20"/>
        </w:rPr>
        <w:t>Beneficjent wyraża zgodę na publikowanie przez Organizatora Wyjazdu przekazów medialnych z wykorzystaniem zdjęć, informacji o produktach oraz broszur Beneficjenta, zawierających jego firmę, logotypy, znaki handlowe i towarowe, przed, w trakcie i po wydarzeniu.</w:t>
      </w:r>
    </w:p>
    <w:p w14:paraId="0A67D56D" w14:textId="67885D53" w:rsidR="00A21D62" w:rsidRDefault="00A21D62" w:rsidP="00D66390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hanging="221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25D2A">
        <w:rPr>
          <w:rFonts w:ascii="Arial" w:eastAsia="Arial" w:hAnsi="Arial" w:cs="Arial"/>
          <w:color w:val="000000"/>
          <w:sz w:val="20"/>
          <w:szCs w:val="20"/>
        </w:rPr>
        <w:t>Beneficjent</w:t>
      </w:r>
      <w:r w:rsidRPr="003D68B1">
        <w:rPr>
          <w:rFonts w:ascii="Arial" w:eastAsia="Arial" w:hAnsi="Arial" w:cs="Arial"/>
          <w:color w:val="000000"/>
          <w:sz w:val="20"/>
          <w:szCs w:val="20"/>
        </w:rPr>
        <w:t xml:space="preserve"> oświadcza, że</w:t>
      </w:r>
      <w:r w:rsidRPr="00E2024E">
        <w:rPr>
          <w:rFonts w:ascii="Arial" w:eastAsia="Arial" w:hAnsi="Arial" w:cs="Arial"/>
          <w:color w:val="000000"/>
          <w:sz w:val="20"/>
          <w:szCs w:val="20"/>
        </w:rPr>
        <w:t xml:space="preserve"> wszystkie elementy graficzne, treści, projekty oraz zdjęcia przekazane  </w:t>
      </w:r>
      <w:r w:rsidRPr="00F011FB">
        <w:rPr>
          <w:rFonts w:ascii="Arial" w:eastAsia="Arial" w:hAnsi="Arial" w:cs="Arial"/>
          <w:color w:val="000000"/>
          <w:sz w:val="20"/>
          <w:szCs w:val="20"/>
        </w:rPr>
        <w:t>Organizatorowi Wyjazdu na potr</w:t>
      </w:r>
      <w:r w:rsidRPr="008E645E">
        <w:rPr>
          <w:rFonts w:ascii="Arial" w:eastAsia="Arial" w:hAnsi="Arial" w:cs="Arial"/>
          <w:color w:val="000000"/>
          <w:sz w:val="20"/>
          <w:szCs w:val="20"/>
        </w:rPr>
        <w:t xml:space="preserve">zeby uczestnictwa w Wyjeździe </w:t>
      </w:r>
      <w:r w:rsidRPr="00BB77B1">
        <w:rPr>
          <w:rFonts w:ascii="Arial" w:eastAsia="Arial" w:hAnsi="Arial" w:cs="Arial"/>
          <w:color w:val="000000"/>
          <w:sz w:val="20"/>
          <w:szCs w:val="20"/>
        </w:rPr>
        <w:t>stanowią materiał, do którego Beneficjentowi</w:t>
      </w:r>
      <w:r w:rsidRPr="00FC6B7A">
        <w:rPr>
          <w:rFonts w:ascii="Arial" w:eastAsia="Arial" w:hAnsi="Arial" w:cs="Arial"/>
          <w:color w:val="000000"/>
          <w:sz w:val="20"/>
          <w:szCs w:val="20"/>
        </w:rPr>
        <w:t xml:space="preserve"> przysługują autorskie prawa majątkowe</w:t>
      </w:r>
      <w:r w:rsidR="00F57846">
        <w:rPr>
          <w:rFonts w:ascii="Arial" w:eastAsia="Arial" w:hAnsi="Arial" w:cs="Arial"/>
          <w:color w:val="000000"/>
          <w:sz w:val="20"/>
          <w:szCs w:val="20"/>
        </w:rPr>
        <w:t>,</w:t>
      </w:r>
      <w:r w:rsidRPr="00D81D98">
        <w:rPr>
          <w:rFonts w:ascii="Arial" w:eastAsia="Arial" w:hAnsi="Arial" w:cs="Arial"/>
          <w:color w:val="000000"/>
          <w:sz w:val="20"/>
          <w:szCs w:val="20"/>
        </w:rPr>
        <w:t xml:space="preserve"> oraz </w:t>
      </w:r>
      <w:r w:rsidRPr="00343946">
        <w:rPr>
          <w:rFonts w:ascii="Arial" w:eastAsia="Arial" w:hAnsi="Arial" w:cs="Arial"/>
          <w:color w:val="000000"/>
          <w:sz w:val="20"/>
          <w:szCs w:val="20"/>
        </w:rPr>
        <w:t>że</w:t>
      </w:r>
      <w:r w:rsidRPr="00781195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5A6947">
        <w:rPr>
          <w:rFonts w:ascii="Arial" w:hAnsi="Arial" w:cs="Arial"/>
          <w:sz w:val="20"/>
          <w:szCs w:val="20"/>
        </w:rPr>
        <w:t xml:space="preserve">korzystanie z nich przez Organizatora Wyjazdu </w:t>
      </w:r>
      <w:r w:rsidRPr="00BD2600">
        <w:rPr>
          <w:rFonts w:ascii="Arial" w:hAnsi="Arial" w:cs="Arial"/>
          <w:sz w:val="20"/>
          <w:szCs w:val="20"/>
        </w:rPr>
        <w:t>nie będzie naruszać dóbr i praw osób trzecich, a w szczególności praw własności intelektualnej</w:t>
      </w:r>
      <w:r w:rsidRPr="00BD2600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4C7366ED" w14:textId="7571172F" w:rsidR="00A21D62" w:rsidRDefault="00A21D62" w:rsidP="00D66390">
      <w:pPr>
        <w:pStyle w:val="Akapitzlist"/>
        <w:widowControl w:val="0"/>
        <w:numPr>
          <w:ilvl w:val="0"/>
          <w:numId w:val="6"/>
        </w:numPr>
        <w:suppressAutoHyphens w:val="0"/>
        <w:spacing w:line="276" w:lineRule="auto"/>
        <w:ind w:hanging="221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225D2A">
        <w:rPr>
          <w:rFonts w:ascii="Arial" w:eastAsia="Arial" w:hAnsi="Arial" w:cs="Arial"/>
          <w:color w:val="000000"/>
          <w:sz w:val="20"/>
          <w:szCs w:val="20"/>
        </w:rPr>
        <w:t xml:space="preserve">W przypadku niewywiązania się przez </w:t>
      </w:r>
      <w:r w:rsidRPr="003D68B1">
        <w:rPr>
          <w:rFonts w:ascii="Arial" w:eastAsia="Arial" w:hAnsi="Arial" w:cs="Arial"/>
          <w:color w:val="000000"/>
          <w:sz w:val="20"/>
          <w:szCs w:val="20"/>
        </w:rPr>
        <w:t xml:space="preserve">Beneficjenta lub Uczestnika </w:t>
      </w:r>
      <w:r w:rsidRPr="00E2024E">
        <w:rPr>
          <w:rFonts w:ascii="Arial" w:eastAsia="Arial" w:hAnsi="Arial" w:cs="Arial"/>
          <w:color w:val="000000"/>
          <w:sz w:val="20"/>
          <w:szCs w:val="20"/>
        </w:rPr>
        <w:t>Wyjazdu z obowiązków</w:t>
      </w:r>
      <w:r w:rsidR="00647CB1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E2024E">
        <w:rPr>
          <w:rFonts w:ascii="Arial" w:eastAsia="Arial" w:hAnsi="Arial" w:cs="Arial"/>
          <w:color w:val="000000"/>
          <w:sz w:val="20"/>
          <w:szCs w:val="20"/>
        </w:rPr>
        <w:t xml:space="preserve">wynikających z niniejszej umowy jest on zobowiązany, w terminie 14 dni od pisemnego wezwania przez </w:t>
      </w:r>
      <w:r w:rsidRPr="00F011FB">
        <w:rPr>
          <w:rFonts w:ascii="Arial" w:eastAsia="Arial" w:hAnsi="Arial" w:cs="Arial"/>
          <w:color w:val="000000"/>
          <w:sz w:val="20"/>
          <w:szCs w:val="20"/>
        </w:rPr>
        <w:t>Organizatora Wyjazdu</w:t>
      </w:r>
      <w:r w:rsidRPr="008E645E">
        <w:rPr>
          <w:rFonts w:ascii="Arial" w:eastAsia="Arial" w:hAnsi="Arial" w:cs="Arial"/>
          <w:color w:val="000000"/>
          <w:sz w:val="20"/>
          <w:szCs w:val="20"/>
        </w:rPr>
        <w:t>, do zwrotu kosztów poniesionych przez Województwo Łódzkie, związanych z jego udziałem w działaniach projektowych określonych w niniejszej umowie.</w:t>
      </w:r>
    </w:p>
    <w:p w14:paraId="02407203" w14:textId="3E7D520A" w:rsidR="00A21D62" w:rsidRPr="00C326B5" w:rsidRDefault="00A21D62" w:rsidP="00C326B5">
      <w:pPr>
        <w:widowControl w:val="0"/>
        <w:suppressAutoHyphens w:val="0"/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7D627D61" w14:textId="3D2897B8" w:rsidR="00A21D62" w:rsidRDefault="00A21D62" w:rsidP="00A21D62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4</w:t>
      </w:r>
    </w:p>
    <w:p w14:paraId="682795A9" w14:textId="77777777" w:rsidR="00183BD6" w:rsidRDefault="00183BD6" w:rsidP="00183BD6">
      <w:pPr>
        <w:pStyle w:val="Akapitzlist"/>
        <w:widowControl w:val="0"/>
        <w:suppressAutoHyphens w:val="0"/>
        <w:spacing w:line="276" w:lineRule="auto"/>
        <w:ind w:left="357"/>
        <w:jc w:val="both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4670FD75" w14:textId="1CE71544" w:rsidR="00A21D62" w:rsidRPr="00AD6D57" w:rsidRDefault="00A21D62" w:rsidP="00D66390">
      <w:pPr>
        <w:pStyle w:val="Akapitzlist"/>
        <w:widowControl w:val="0"/>
        <w:numPr>
          <w:ilvl w:val="0"/>
          <w:numId w:val="23"/>
        </w:numPr>
        <w:suppressAutoHyphens w:val="0"/>
        <w:spacing w:line="276" w:lineRule="auto"/>
        <w:ind w:hanging="218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Beneficjent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zobowiązuje się do:</w:t>
      </w:r>
    </w:p>
    <w:p w14:paraId="119B269A" w14:textId="583C8A78" w:rsidR="00C37E9D" w:rsidRPr="00390CC9" w:rsidRDefault="00A21D62" w:rsidP="00390CC9">
      <w:pPr>
        <w:pStyle w:val="Akapitzlist"/>
        <w:widowControl w:val="0"/>
        <w:numPr>
          <w:ilvl w:val="0"/>
          <w:numId w:val="25"/>
        </w:numPr>
        <w:tabs>
          <w:tab w:val="left" w:pos="360"/>
        </w:tabs>
        <w:suppressAutoHyphens w:val="0"/>
        <w:spacing w:line="276" w:lineRule="auto"/>
        <w:ind w:left="720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C37E9D">
        <w:rPr>
          <w:rFonts w:ascii="Arial" w:eastAsia="Arial" w:hAnsi="Arial" w:cs="Arial"/>
          <w:color w:val="000000"/>
          <w:sz w:val="20"/>
          <w:szCs w:val="20"/>
        </w:rPr>
        <w:t xml:space="preserve">informowania, że Wyjazd został </w:t>
      </w:r>
      <w:r w:rsidR="00D70D93">
        <w:rPr>
          <w:rFonts w:ascii="Arial" w:eastAsia="Arial" w:hAnsi="Arial" w:cs="Arial"/>
          <w:color w:val="000000"/>
          <w:sz w:val="20"/>
          <w:szCs w:val="20"/>
        </w:rPr>
        <w:t>w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>s</w:t>
      </w:r>
      <w:r w:rsidR="00D70D93">
        <w:rPr>
          <w:rFonts w:ascii="Arial" w:eastAsia="Arial" w:hAnsi="Arial" w:cs="Arial"/>
          <w:color w:val="000000"/>
          <w:sz w:val="20"/>
          <w:szCs w:val="20"/>
        </w:rPr>
        <w:t>pół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 xml:space="preserve">finansowany </w:t>
      </w:r>
      <w:r w:rsidR="00D70D93">
        <w:rPr>
          <w:rFonts w:ascii="Arial" w:eastAsia="Arial" w:hAnsi="Arial" w:cs="Arial"/>
          <w:color w:val="000000"/>
          <w:sz w:val="20"/>
          <w:szCs w:val="20"/>
        </w:rPr>
        <w:t xml:space="preserve">w ramach 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>projektu</w:t>
      </w:r>
      <w:r w:rsidR="00BC427D">
        <w:rPr>
          <w:rFonts w:ascii="Arial" w:eastAsia="Arial" w:hAnsi="Arial" w:cs="Arial"/>
          <w:color w:val="000000"/>
          <w:sz w:val="20"/>
          <w:szCs w:val="20"/>
        </w:rPr>
        <w:t xml:space="preserve"> pn. „</w:t>
      </w:r>
      <w:r w:rsidR="00C37E9D" w:rsidRPr="00B712D2">
        <w:rPr>
          <w:rFonts w:ascii="Arial" w:eastAsia="Arial" w:hAnsi="Arial" w:cs="Arial"/>
          <w:color w:val="000000"/>
          <w:sz w:val="20"/>
          <w:szCs w:val="20"/>
        </w:rPr>
        <w:t xml:space="preserve">InterEuropa – umiędzynarodowienie działalności przedsiębiorstw  z województwa łódzkiego poprzez udział </w:t>
      </w:r>
      <w:r w:rsidR="005F66D0">
        <w:rPr>
          <w:rFonts w:ascii="Arial" w:eastAsia="Arial" w:hAnsi="Arial" w:cs="Arial"/>
          <w:color w:val="000000"/>
          <w:sz w:val="20"/>
          <w:szCs w:val="20"/>
        </w:rPr>
        <w:br/>
      </w:r>
      <w:r w:rsidR="00C37E9D" w:rsidRPr="00B712D2">
        <w:rPr>
          <w:rFonts w:ascii="Arial" w:eastAsia="Arial" w:hAnsi="Arial" w:cs="Arial"/>
          <w:color w:val="000000"/>
          <w:sz w:val="20"/>
          <w:szCs w:val="20"/>
        </w:rPr>
        <w:t>w wydarzeniach targowych i ekspansję na rynki europ</w:t>
      </w:r>
      <w:r w:rsidR="00492ABE" w:rsidRPr="00B712D2">
        <w:rPr>
          <w:rFonts w:ascii="Arial" w:eastAsia="Arial" w:hAnsi="Arial" w:cs="Arial"/>
          <w:color w:val="000000"/>
          <w:sz w:val="20"/>
          <w:szCs w:val="20"/>
        </w:rPr>
        <w:t>ejskie”</w:t>
      </w:r>
      <w:r w:rsidR="00575985" w:rsidRPr="00B712D2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492ABE" w:rsidRPr="00B712D2">
        <w:rPr>
          <w:rFonts w:ascii="Arial" w:eastAsia="Arial" w:hAnsi="Arial" w:cs="Arial"/>
          <w:color w:val="000000"/>
          <w:sz w:val="20"/>
          <w:szCs w:val="20"/>
        </w:rPr>
        <w:t>współfinansowanego</w:t>
      </w:r>
      <w:r w:rsidR="003A4195" w:rsidRPr="00B712D2">
        <w:rPr>
          <w:rFonts w:ascii="Arial" w:eastAsia="Arial" w:hAnsi="Arial" w:cs="Arial"/>
          <w:color w:val="000000"/>
          <w:sz w:val="20"/>
          <w:szCs w:val="20"/>
        </w:rPr>
        <w:t xml:space="preserve"> w ramach</w:t>
      </w:r>
      <w:r w:rsidR="00492ABE" w:rsidRPr="00B712D2">
        <w:rPr>
          <w:rFonts w:ascii="Arial" w:eastAsia="Arial" w:hAnsi="Arial" w:cs="Arial"/>
          <w:color w:val="000000"/>
          <w:sz w:val="20"/>
          <w:szCs w:val="20"/>
        </w:rPr>
        <w:t xml:space="preserve"> programu r</w:t>
      </w:r>
      <w:r w:rsidR="00C37E9D" w:rsidRPr="00B712D2">
        <w:rPr>
          <w:rFonts w:ascii="Arial" w:eastAsia="Arial" w:hAnsi="Arial" w:cs="Arial"/>
          <w:color w:val="000000"/>
          <w:sz w:val="20"/>
          <w:szCs w:val="20"/>
        </w:rPr>
        <w:t>egionalnego Fundusze Europejskie dla Łódzkiego 2021</w:t>
      </w:r>
      <w:r w:rsidR="00390CC9">
        <w:rPr>
          <w:rFonts w:ascii="Arial" w:eastAsia="Arial" w:hAnsi="Arial" w:cs="Arial"/>
          <w:color w:val="000000"/>
          <w:sz w:val="20"/>
          <w:szCs w:val="20"/>
        </w:rPr>
        <w:t xml:space="preserve"> – </w:t>
      </w:r>
      <w:r w:rsidR="00C37E9D" w:rsidRPr="00390CC9">
        <w:rPr>
          <w:rFonts w:ascii="Arial" w:eastAsia="Arial" w:hAnsi="Arial" w:cs="Arial"/>
          <w:color w:val="000000"/>
          <w:sz w:val="20"/>
          <w:szCs w:val="20"/>
        </w:rPr>
        <w:t>2027</w:t>
      </w:r>
      <w:r w:rsidR="00866EC7" w:rsidRPr="00390CC9">
        <w:rPr>
          <w:rFonts w:ascii="Arial" w:eastAsia="Arial" w:hAnsi="Arial" w:cs="Arial"/>
          <w:color w:val="000000"/>
          <w:sz w:val="20"/>
          <w:szCs w:val="20"/>
        </w:rPr>
        <w:t>;</w:t>
      </w:r>
    </w:p>
    <w:p w14:paraId="74B37AB0" w14:textId="50A629B7" w:rsidR="00A21D62" w:rsidRPr="00C37E9D" w:rsidRDefault="00A21D62" w:rsidP="000A3003">
      <w:pPr>
        <w:pStyle w:val="Akapitzlist"/>
        <w:widowControl w:val="0"/>
        <w:numPr>
          <w:ilvl w:val="0"/>
          <w:numId w:val="25"/>
        </w:numPr>
        <w:tabs>
          <w:tab w:val="left" w:pos="360"/>
        </w:tabs>
        <w:suppressAutoHyphens w:val="0"/>
        <w:spacing w:line="276" w:lineRule="auto"/>
        <w:ind w:left="643" w:hanging="283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C37E9D">
        <w:rPr>
          <w:rFonts w:ascii="Arial" w:eastAsia="Arial" w:hAnsi="Arial" w:cs="Arial"/>
          <w:color w:val="000000"/>
          <w:sz w:val="20"/>
          <w:szCs w:val="20"/>
        </w:rPr>
        <w:t>umieszczenia na stronie internetowej Beneficjenta notatki na temat swojego udziału w</w:t>
      </w:r>
      <w:r w:rsidR="002D6E2A" w:rsidRPr="00C37E9D">
        <w:rPr>
          <w:rFonts w:ascii="Arial" w:eastAsia="Arial" w:hAnsi="Arial" w:cs="Arial"/>
          <w:color w:val="000000"/>
          <w:sz w:val="20"/>
          <w:szCs w:val="20"/>
        </w:rPr>
        <w:t> 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>Wyjeździe organizowanym przez Województwo Łódzkie wraz dokumentującymi go zdjęciami i z odnośnikiem do wskazanej przez Województwo Łódzkie strony internetowej. Notatka ta zamieszczona zostanie w dziale „Aktualności”, a w przypadku braku takiego działu – w innym miejscu, wskazanym przez Beneficjenta lub Uczestnika Wyjazdu, w ciągu 2</w:t>
      </w:r>
      <w:r w:rsidR="002D6E2A" w:rsidRPr="00C37E9D">
        <w:rPr>
          <w:rFonts w:ascii="Arial" w:eastAsia="Arial" w:hAnsi="Arial" w:cs="Arial"/>
          <w:color w:val="000000"/>
          <w:sz w:val="20"/>
          <w:szCs w:val="20"/>
        </w:rPr>
        <w:t> </w:t>
      </w:r>
      <w:r w:rsidRPr="00C37E9D">
        <w:rPr>
          <w:rFonts w:ascii="Arial" w:eastAsia="Arial" w:hAnsi="Arial" w:cs="Arial"/>
          <w:color w:val="000000"/>
          <w:sz w:val="20"/>
          <w:szCs w:val="20"/>
        </w:rPr>
        <w:t>tygodni od zakończenia Wyjazdu;</w:t>
      </w:r>
    </w:p>
    <w:p w14:paraId="0EC46689" w14:textId="61458D6B" w:rsidR="00EE41F7" w:rsidRPr="003A4195" w:rsidRDefault="00A21D62" w:rsidP="000A3003">
      <w:pPr>
        <w:pStyle w:val="Akapitzlist"/>
        <w:widowControl w:val="0"/>
        <w:numPr>
          <w:ilvl w:val="0"/>
          <w:numId w:val="25"/>
        </w:numPr>
        <w:tabs>
          <w:tab w:val="left" w:pos="360"/>
        </w:tabs>
        <w:suppressAutoHyphens w:val="0"/>
        <w:spacing w:line="276" w:lineRule="auto"/>
        <w:ind w:left="643" w:hanging="283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udostępnienia </w:t>
      </w:r>
      <w:r>
        <w:rPr>
          <w:rFonts w:ascii="Arial" w:eastAsia="Arial" w:hAnsi="Arial" w:cs="Arial"/>
          <w:color w:val="000000"/>
          <w:sz w:val="20"/>
          <w:szCs w:val="20"/>
        </w:rPr>
        <w:t>Organizatorowi Wyjazdu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 xml:space="preserve"> logotypu swojego przedsiębiorstwa, celem zamieszczenia go na stronie </w:t>
      </w:r>
      <w:r w:rsidRPr="00EE1C0B">
        <w:rPr>
          <w:rFonts w:ascii="Arial" w:eastAsia="Arial" w:hAnsi="Arial" w:cs="Arial"/>
          <w:color w:val="000000"/>
          <w:sz w:val="20"/>
          <w:szCs w:val="20"/>
        </w:rPr>
        <w:t xml:space="preserve">internetowej </w:t>
      </w:r>
      <w:hyperlink r:id="rId8" w:history="1">
        <w:r w:rsidR="00EE1C0B" w:rsidRPr="00054A77">
          <w:rPr>
            <w:rStyle w:val="Hipercze"/>
            <w:rFonts w:ascii="Arial" w:eastAsia="Arial" w:hAnsi="Arial" w:cs="Arial"/>
            <w:sz w:val="20"/>
            <w:szCs w:val="20"/>
          </w:rPr>
          <w:t>https://biznes.lodzkie.pl</w:t>
        </w:r>
      </w:hyperlink>
      <w:r w:rsidR="00B12EA9" w:rsidRPr="00EE1C0B">
        <w:rPr>
          <w:rFonts w:ascii="Arial" w:eastAsia="Arial" w:hAnsi="Arial" w:cs="Arial"/>
          <w:color w:val="000000"/>
          <w:sz w:val="20"/>
          <w:szCs w:val="20"/>
        </w:rPr>
        <w:t>,</w:t>
      </w:r>
      <w:r w:rsidRPr="00EE1C0B">
        <w:rPr>
          <w:rFonts w:ascii="Arial" w:eastAsia="Arial" w:hAnsi="Arial" w:cs="Arial"/>
          <w:color w:val="000000"/>
          <w:sz w:val="20"/>
          <w:szCs w:val="20"/>
        </w:rPr>
        <w:t xml:space="preserve"> w</w:t>
      </w:r>
      <w:r w:rsidRPr="00B712D2">
        <w:rPr>
          <w:rFonts w:ascii="Arial" w:eastAsia="Arial" w:hAnsi="Arial" w:cs="Arial"/>
          <w:color w:val="000000"/>
          <w:sz w:val="20"/>
          <w:szCs w:val="20"/>
        </w:rPr>
        <w:t xml:space="preserve"> zakładce dot.</w:t>
      </w:r>
      <w:r w:rsidR="00912C01" w:rsidRPr="00B712D2">
        <w:rPr>
          <w:rFonts w:ascii="Arial" w:eastAsia="Arial" w:hAnsi="Arial" w:cs="Arial"/>
          <w:color w:val="000000"/>
          <w:sz w:val="20"/>
          <w:szCs w:val="20"/>
        </w:rPr>
        <w:t xml:space="preserve"> organizacji przez </w:t>
      </w:r>
      <w:r w:rsidRPr="00B712D2">
        <w:rPr>
          <w:rFonts w:ascii="Arial" w:eastAsia="Arial" w:hAnsi="Arial" w:cs="Arial"/>
          <w:color w:val="000000"/>
          <w:sz w:val="20"/>
          <w:szCs w:val="20"/>
        </w:rPr>
        <w:t>W</w:t>
      </w:r>
      <w:r w:rsidR="00912C01" w:rsidRPr="00B712D2">
        <w:rPr>
          <w:rFonts w:ascii="Arial" w:eastAsia="Arial" w:hAnsi="Arial" w:cs="Arial"/>
          <w:color w:val="000000"/>
          <w:sz w:val="20"/>
          <w:szCs w:val="20"/>
        </w:rPr>
        <w:t>ojewództwo</w:t>
      </w:r>
      <w:r w:rsidRPr="00B712D2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912C01" w:rsidRPr="00B712D2">
        <w:rPr>
          <w:rFonts w:ascii="Arial" w:eastAsia="Arial" w:hAnsi="Arial" w:cs="Arial"/>
          <w:color w:val="000000"/>
          <w:sz w:val="20"/>
          <w:szCs w:val="20"/>
        </w:rPr>
        <w:t>Łódzkie</w:t>
      </w:r>
      <w:r w:rsidR="00A068D0" w:rsidRPr="00B712D2">
        <w:rPr>
          <w:rFonts w:ascii="Arial" w:eastAsia="Arial" w:hAnsi="Arial" w:cs="Arial"/>
          <w:color w:val="000000"/>
          <w:sz w:val="20"/>
          <w:szCs w:val="20"/>
        </w:rPr>
        <w:t xml:space="preserve"> udziału w targach</w:t>
      </w:r>
      <w:r w:rsidR="00A72FFB" w:rsidRPr="00B712D2">
        <w:rPr>
          <w:rFonts w:eastAsia="Arial"/>
          <w:bCs/>
          <w:color w:val="000000"/>
        </w:rPr>
        <w:t xml:space="preserve">,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oraz we wszystkich innych materiałach promocyjnych, gdzie zasadna będzie prezentacja przedsiębiorstw, które skorzystały ze wsparcia w ramach </w:t>
      </w:r>
      <w:r w:rsidR="00866EC7">
        <w:rPr>
          <w:rFonts w:ascii="Arial" w:eastAsia="Arial" w:hAnsi="Arial" w:cs="Arial"/>
          <w:color w:val="000000"/>
          <w:sz w:val="20"/>
          <w:szCs w:val="20"/>
        </w:rPr>
        <w:t>ww.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 projektu</w:t>
      </w:r>
      <w:r w:rsidR="003A4195"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0C03CC64" w14:textId="7ABA193B" w:rsidR="00C937C7" w:rsidRDefault="00C937C7" w:rsidP="002B05C0">
      <w:pPr>
        <w:spacing w:line="276" w:lineRule="auto"/>
        <w:ind w:right="143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5066E72A" w14:textId="77777777" w:rsidR="00E43DA2" w:rsidRDefault="00E43DA2" w:rsidP="002B05C0">
      <w:pPr>
        <w:spacing w:line="276" w:lineRule="auto"/>
        <w:ind w:right="143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08C4C537" w14:textId="1DE19A21" w:rsidR="00A21D62" w:rsidRDefault="00A21D62" w:rsidP="000A3003">
      <w:pPr>
        <w:spacing w:line="276" w:lineRule="auto"/>
        <w:ind w:left="77"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5</w:t>
      </w:r>
    </w:p>
    <w:p w14:paraId="72E29F8E" w14:textId="77777777" w:rsidR="00372319" w:rsidRPr="00AD6D57" w:rsidRDefault="00372319" w:rsidP="004D6233">
      <w:pPr>
        <w:spacing w:line="276" w:lineRule="auto"/>
        <w:ind w:right="143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3DE73D94" w14:textId="77777777" w:rsidR="00E43DA2" w:rsidRDefault="00A21D62" w:rsidP="00E44052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43F74">
        <w:rPr>
          <w:rFonts w:ascii="Arial" w:eastAsia="Arial" w:hAnsi="Arial" w:cs="Arial"/>
          <w:color w:val="000000"/>
          <w:sz w:val="20"/>
          <w:szCs w:val="20"/>
        </w:rPr>
        <w:t>Dla potrzeb kontrolnych i sprawozdawczych związanych z realizacją przez Województwo Łódzkie projektu</w:t>
      </w:r>
      <w:r w:rsidR="00664F4D">
        <w:rPr>
          <w:rFonts w:ascii="Arial" w:eastAsia="Arial" w:hAnsi="Arial" w:cs="Arial"/>
          <w:color w:val="000000"/>
          <w:sz w:val="20"/>
          <w:szCs w:val="20"/>
        </w:rPr>
        <w:t xml:space="preserve"> pn.</w:t>
      </w:r>
      <w:r w:rsidR="00912C01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="00664F4D" w:rsidRPr="00664F4D">
        <w:rPr>
          <w:rFonts w:ascii="Arial" w:eastAsia="Arial" w:hAnsi="Arial" w:cs="Arial"/>
          <w:b/>
          <w:color w:val="000000"/>
          <w:sz w:val="20"/>
          <w:szCs w:val="20"/>
        </w:rPr>
        <w:t>„</w:t>
      </w:r>
      <w:r w:rsidR="00C37E9D" w:rsidRPr="00664F4D">
        <w:rPr>
          <w:rFonts w:ascii="Arial" w:hAnsi="Arial" w:cs="Arial"/>
          <w:b/>
          <w:color w:val="000000"/>
          <w:sz w:val="20"/>
          <w:szCs w:val="20"/>
        </w:rPr>
        <w:t>I</w:t>
      </w:r>
      <w:r w:rsidR="00C37E9D" w:rsidRPr="00C37E9D">
        <w:rPr>
          <w:rFonts w:ascii="Arial" w:hAnsi="Arial" w:cs="Arial"/>
          <w:b/>
          <w:color w:val="000000"/>
          <w:sz w:val="20"/>
          <w:szCs w:val="20"/>
        </w:rPr>
        <w:t>nterEuropa – umiędzynarodowienie działalności przedsiębiorstw  z województwa łódzkiego poprzez udział w wydarzeniach targowych i ekspansję na rynki europejskie”</w:t>
      </w:r>
      <w:r w:rsidR="00664F4D" w:rsidRPr="00664F4D">
        <w:rPr>
          <w:rFonts w:ascii="Arial" w:hAnsi="Arial" w:cs="Arial"/>
          <w:color w:val="000000"/>
          <w:sz w:val="20"/>
          <w:szCs w:val="20"/>
        </w:rPr>
        <w:t>,</w:t>
      </w:r>
      <w:r w:rsidR="00C37E9D" w:rsidRPr="00664F4D">
        <w:rPr>
          <w:rFonts w:ascii="Arial" w:hAnsi="Arial" w:cs="Arial"/>
          <w:color w:val="000000"/>
          <w:sz w:val="20"/>
          <w:szCs w:val="20"/>
        </w:rPr>
        <w:t xml:space="preserve"> </w:t>
      </w:r>
      <w:r w:rsidR="00C37E9D" w:rsidRPr="003A4195">
        <w:rPr>
          <w:rFonts w:ascii="Arial" w:hAnsi="Arial" w:cs="Arial"/>
          <w:color w:val="000000"/>
          <w:sz w:val="20"/>
          <w:szCs w:val="20"/>
        </w:rPr>
        <w:t>współfinansowanego</w:t>
      </w:r>
      <w:r w:rsidR="003A4195">
        <w:rPr>
          <w:rFonts w:ascii="Arial" w:hAnsi="Arial" w:cs="Arial"/>
          <w:color w:val="000000"/>
          <w:sz w:val="20"/>
          <w:szCs w:val="20"/>
        </w:rPr>
        <w:t xml:space="preserve"> w ramach</w:t>
      </w:r>
      <w:r w:rsidR="00C37E9D" w:rsidRPr="003A4195">
        <w:rPr>
          <w:rFonts w:ascii="Arial" w:hAnsi="Arial" w:cs="Arial"/>
          <w:color w:val="000000"/>
          <w:sz w:val="20"/>
          <w:szCs w:val="20"/>
        </w:rPr>
        <w:t xml:space="preserve"> </w:t>
      </w:r>
      <w:r w:rsidR="00473DC2">
        <w:rPr>
          <w:rFonts w:ascii="Arial" w:hAnsi="Arial" w:cs="Arial"/>
          <w:color w:val="000000"/>
          <w:sz w:val="20"/>
          <w:szCs w:val="20"/>
        </w:rPr>
        <w:t>p</w:t>
      </w:r>
      <w:r w:rsidR="00C37E9D" w:rsidRPr="003A4195">
        <w:rPr>
          <w:rFonts w:ascii="Arial" w:hAnsi="Arial" w:cs="Arial"/>
          <w:color w:val="000000"/>
          <w:sz w:val="20"/>
          <w:szCs w:val="20"/>
        </w:rPr>
        <w:t xml:space="preserve">rogramu </w:t>
      </w:r>
      <w:r w:rsidR="00473DC2">
        <w:rPr>
          <w:rFonts w:ascii="Arial" w:hAnsi="Arial" w:cs="Arial"/>
          <w:color w:val="000000"/>
          <w:sz w:val="20"/>
          <w:szCs w:val="20"/>
        </w:rPr>
        <w:t>r</w:t>
      </w:r>
      <w:r w:rsidR="00C37E9D" w:rsidRPr="003A4195">
        <w:rPr>
          <w:rFonts w:ascii="Arial" w:hAnsi="Arial" w:cs="Arial"/>
          <w:color w:val="000000"/>
          <w:sz w:val="20"/>
          <w:szCs w:val="20"/>
        </w:rPr>
        <w:t xml:space="preserve">egionalnego Fundusze Europejskie dla Łódzkiego </w:t>
      </w:r>
      <w:r w:rsidR="00015C1E">
        <w:rPr>
          <w:rFonts w:ascii="Arial" w:hAnsi="Arial" w:cs="Arial"/>
          <w:color w:val="000000"/>
          <w:sz w:val="20"/>
          <w:szCs w:val="20"/>
        </w:rPr>
        <w:br/>
      </w:r>
      <w:r w:rsidR="00C37E9D" w:rsidRPr="003A4195">
        <w:rPr>
          <w:rFonts w:ascii="Arial" w:hAnsi="Arial" w:cs="Arial"/>
          <w:color w:val="000000"/>
          <w:sz w:val="20"/>
          <w:szCs w:val="20"/>
        </w:rPr>
        <w:t>2021-2027</w:t>
      </w:r>
      <w:r w:rsidR="00577060" w:rsidRPr="003A4195">
        <w:rPr>
          <w:rFonts w:ascii="Arial" w:hAnsi="Arial" w:cs="Arial"/>
          <w:bCs/>
          <w:sz w:val="20"/>
          <w:szCs w:val="20"/>
        </w:rPr>
        <w:t>,</w:t>
      </w:r>
      <w:r w:rsidR="00577060">
        <w:rPr>
          <w:rFonts w:ascii="Arial" w:hAnsi="Arial" w:cs="Arial"/>
          <w:bCs/>
          <w:sz w:val="20"/>
          <w:szCs w:val="20"/>
        </w:rPr>
        <w:t xml:space="preserve">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Beneficjent zobowiązuje się do niezwłocznego, nie później niż w ciągu 2 tygodni od daty ich </w:t>
      </w:r>
    </w:p>
    <w:p w14:paraId="72AFDBB9" w14:textId="16BF247B" w:rsidR="000A3003" w:rsidRPr="00E44052" w:rsidRDefault="00A21D62" w:rsidP="00E44052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zawarcia, przekazania Organizatorowi Wyjazdu, w formie </w:t>
      </w:r>
      <w:r w:rsidR="007974B5" w:rsidRPr="00577060">
        <w:rPr>
          <w:rFonts w:ascii="Arial" w:eastAsia="Arial" w:hAnsi="Arial" w:cs="Arial"/>
          <w:color w:val="000000"/>
          <w:sz w:val="20"/>
          <w:szCs w:val="20"/>
        </w:rPr>
        <w:t xml:space="preserve">zanonimizowanych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dokumentów, kopii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lastRenderedPageBreak/>
        <w:t>wszelkich kontraktów</w:t>
      </w:r>
      <w:r w:rsidR="00DC2D3B">
        <w:rPr>
          <w:rFonts w:ascii="Arial" w:eastAsia="Arial" w:hAnsi="Arial" w:cs="Arial"/>
          <w:color w:val="000000"/>
          <w:sz w:val="20"/>
          <w:szCs w:val="20"/>
        </w:rPr>
        <w:t>, faktur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 i umów handlowych, które zostaną zawarte przez Beneficjenta w trakcie lub</w:t>
      </w:r>
      <w:r w:rsidR="00B734C6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>w</w:t>
      </w:r>
      <w:r w:rsidR="00B734C6">
        <w:rPr>
          <w:rFonts w:ascii="Arial" w:eastAsia="Arial" w:hAnsi="Arial" w:cs="Arial"/>
          <w:color w:val="000000"/>
          <w:sz w:val="20"/>
          <w:szCs w:val="20"/>
        </w:rPr>
        <w:t> </w:t>
      </w:r>
      <w:r w:rsidRPr="00577060">
        <w:rPr>
          <w:rFonts w:ascii="Arial" w:eastAsia="Arial" w:hAnsi="Arial" w:cs="Arial"/>
          <w:color w:val="000000"/>
          <w:sz w:val="20"/>
          <w:szCs w:val="20"/>
        </w:rPr>
        <w:t xml:space="preserve"> wyniku uczestnictwa w Wyjeździe.</w:t>
      </w:r>
    </w:p>
    <w:p w14:paraId="00ED4092" w14:textId="0AE532E0" w:rsidR="00FF57FE" w:rsidRDefault="00FF57FE" w:rsidP="00E44052">
      <w:pPr>
        <w:spacing w:line="276" w:lineRule="auto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32DEF4CF" w14:textId="6D6A3BEA" w:rsidR="008F1FF4" w:rsidRDefault="00A21D62" w:rsidP="008F1FF4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6</w:t>
      </w:r>
    </w:p>
    <w:p w14:paraId="1F897160" w14:textId="77777777" w:rsidR="008F1FF4" w:rsidRDefault="008F1FF4" w:rsidP="008F1FF4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60776B46" w14:textId="4EBFE5C7" w:rsidR="00A21D62" w:rsidRPr="008F1FF4" w:rsidRDefault="00A21D62" w:rsidP="008F1FF4">
      <w:pPr>
        <w:spacing w:line="276" w:lineRule="auto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043F74">
        <w:rPr>
          <w:rFonts w:ascii="Arial" w:eastAsia="Arial" w:hAnsi="Arial" w:cs="Arial"/>
          <w:color w:val="000000"/>
          <w:sz w:val="20"/>
          <w:szCs w:val="20"/>
        </w:rPr>
        <w:t>Zmiany umowy wymagają formy pisemnej</w:t>
      </w:r>
      <w:r>
        <w:rPr>
          <w:rFonts w:ascii="Arial" w:eastAsia="Arial" w:hAnsi="Arial" w:cs="Arial"/>
          <w:color w:val="000000"/>
          <w:sz w:val="20"/>
          <w:szCs w:val="20"/>
        </w:rPr>
        <w:t>,</w:t>
      </w:r>
      <w:r w:rsidRPr="00043F74">
        <w:rPr>
          <w:rFonts w:ascii="Arial" w:eastAsia="Arial" w:hAnsi="Arial" w:cs="Arial"/>
          <w:color w:val="000000"/>
          <w:sz w:val="20"/>
          <w:szCs w:val="20"/>
        </w:rPr>
        <w:t xml:space="preserve"> pod rygorem nieważności.</w:t>
      </w:r>
    </w:p>
    <w:p w14:paraId="155AFC06" w14:textId="77777777" w:rsidR="008F1FF4" w:rsidRDefault="008F1FF4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2AD291FA" w14:textId="5E831D56" w:rsidR="00A21D62" w:rsidRDefault="00A21D62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7</w:t>
      </w:r>
    </w:p>
    <w:p w14:paraId="36BFABD8" w14:textId="77777777" w:rsidR="0074514F" w:rsidRPr="00AD6D57" w:rsidRDefault="0074514F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6B36DD70" w14:textId="3581C7AF" w:rsidR="00A21D62" w:rsidRPr="00AD6D57" w:rsidRDefault="00A21D62" w:rsidP="00E43DA2">
      <w:pPr>
        <w:pStyle w:val="Akapitzlist"/>
        <w:widowControl w:val="0"/>
        <w:numPr>
          <w:ilvl w:val="0"/>
          <w:numId w:val="9"/>
        </w:numPr>
        <w:suppressAutoHyphens w:val="0"/>
        <w:spacing w:line="276" w:lineRule="auto"/>
        <w:ind w:left="284" w:hanging="284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>W sprawach nieuregulowanych umową mają zastosowanie przepisy Kodeksu cywilnego.</w:t>
      </w:r>
    </w:p>
    <w:p w14:paraId="32DA05AD" w14:textId="77777777" w:rsidR="00A21D62" w:rsidRDefault="00A21D62" w:rsidP="00E43DA2">
      <w:pPr>
        <w:pStyle w:val="Akapitzlist"/>
        <w:widowControl w:val="0"/>
        <w:numPr>
          <w:ilvl w:val="0"/>
          <w:numId w:val="9"/>
        </w:numPr>
        <w:suppressAutoHyphens w:val="0"/>
        <w:spacing w:line="276" w:lineRule="auto"/>
        <w:ind w:left="284" w:hanging="284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AD6D57">
        <w:rPr>
          <w:rFonts w:ascii="Arial" w:eastAsia="Arial" w:hAnsi="Arial" w:cs="Arial"/>
          <w:color w:val="000000"/>
          <w:sz w:val="20"/>
          <w:szCs w:val="20"/>
        </w:rPr>
        <w:t>Spory wynikłe w toku realizacji umowy będą rozstrzygane przez sąd właściwy miejscowo</w:t>
      </w:r>
      <w:r w:rsidR="00FD4384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dla</w:t>
      </w:r>
      <w:r w:rsidR="00FD4384">
        <w:rPr>
          <w:rFonts w:ascii="Arial" w:eastAsia="Arial" w:hAnsi="Arial" w:cs="Arial"/>
          <w:color w:val="000000"/>
          <w:sz w:val="20"/>
          <w:szCs w:val="20"/>
        </w:rPr>
        <w:t> </w:t>
      </w:r>
      <w:r w:rsidRPr="00AD6D57">
        <w:rPr>
          <w:rFonts w:ascii="Arial" w:eastAsia="Arial" w:hAnsi="Arial" w:cs="Arial"/>
          <w:color w:val="000000"/>
          <w:sz w:val="20"/>
          <w:szCs w:val="20"/>
        </w:rPr>
        <w:t>siedziby Województwa Łódzkiego.</w:t>
      </w:r>
    </w:p>
    <w:p w14:paraId="71189E94" w14:textId="77777777" w:rsidR="00A21D62" w:rsidRPr="003E0988" w:rsidRDefault="00A21D62" w:rsidP="00A21D62">
      <w:pPr>
        <w:pStyle w:val="Akapitzlist"/>
        <w:widowControl w:val="0"/>
        <w:suppressAutoHyphens w:val="0"/>
        <w:spacing w:line="276" w:lineRule="auto"/>
        <w:ind w:left="357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588880B6" w14:textId="7230434D" w:rsidR="00A21D62" w:rsidRDefault="00A21D62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 w:rsidRPr="00AD6D57">
        <w:rPr>
          <w:rFonts w:ascii="Arial" w:eastAsia="Arial" w:hAnsi="Arial" w:cs="Arial"/>
          <w:b/>
          <w:bCs/>
          <w:color w:val="000000"/>
          <w:sz w:val="20"/>
          <w:szCs w:val="20"/>
        </w:rPr>
        <w:t>§ 8</w:t>
      </w:r>
    </w:p>
    <w:p w14:paraId="4092C5E7" w14:textId="77777777" w:rsidR="0074514F" w:rsidRPr="00AD6D57" w:rsidRDefault="0074514F" w:rsidP="00A21D62">
      <w:pPr>
        <w:spacing w:line="276" w:lineRule="auto"/>
        <w:jc w:val="center"/>
        <w:rPr>
          <w:rFonts w:ascii="Arial" w:eastAsia="Arial" w:hAnsi="Arial" w:cs="Arial"/>
          <w:b/>
          <w:bCs/>
          <w:color w:val="000000"/>
          <w:sz w:val="20"/>
          <w:szCs w:val="20"/>
        </w:rPr>
      </w:pPr>
    </w:p>
    <w:p w14:paraId="07BEA428" w14:textId="77777777" w:rsidR="00A21D62" w:rsidRDefault="00A21D62" w:rsidP="00A21D62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043F74">
        <w:rPr>
          <w:rFonts w:ascii="Arial" w:eastAsia="Arial" w:hAnsi="Arial" w:cs="Arial"/>
          <w:color w:val="000000"/>
          <w:sz w:val="20"/>
          <w:szCs w:val="20"/>
        </w:rPr>
        <w:t xml:space="preserve">Umowę sporządzono w dwóch jednobrzmiących egzemplarzach, jeden dla Województwa Łódzkiego i jeden dla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Beneficjenta. </w:t>
      </w:r>
    </w:p>
    <w:p w14:paraId="37AC446F" w14:textId="77777777" w:rsidR="00A21D62" w:rsidRPr="00043F74" w:rsidRDefault="00A21D62" w:rsidP="00A21D62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66CA2F1D" w14:textId="59BEFC2B" w:rsidR="00A21D62" w:rsidRDefault="00A21D62" w:rsidP="00A21D62">
      <w:pPr>
        <w:pStyle w:val="Akapitzlist"/>
        <w:spacing w:line="276" w:lineRule="auto"/>
        <w:ind w:left="0"/>
        <w:jc w:val="center"/>
        <w:rPr>
          <w:rFonts w:ascii="Arial" w:hAnsi="Arial" w:cs="Arial"/>
          <w:b/>
          <w:sz w:val="20"/>
          <w:szCs w:val="20"/>
        </w:rPr>
      </w:pPr>
      <w:r w:rsidRPr="00496EA0">
        <w:rPr>
          <w:rFonts w:ascii="Arial" w:hAnsi="Arial" w:cs="Arial"/>
          <w:b/>
          <w:sz w:val="20"/>
          <w:szCs w:val="20"/>
        </w:rPr>
        <w:t>§</w:t>
      </w:r>
      <w:r>
        <w:rPr>
          <w:rFonts w:ascii="Arial" w:hAnsi="Arial" w:cs="Arial"/>
          <w:b/>
          <w:sz w:val="20"/>
          <w:szCs w:val="20"/>
        </w:rPr>
        <w:t>9</w:t>
      </w:r>
    </w:p>
    <w:p w14:paraId="0EDCE1E1" w14:textId="77777777" w:rsidR="0074514F" w:rsidRPr="00496EA0" w:rsidRDefault="0074514F" w:rsidP="00A21D62">
      <w:pPr>
        <w:pStyle w:val="Akapitzlist"/>
        <w:spacing w:line="276" w:lineRule="auto"/>
        <w:ind w:left="0"/>
        <w:jc w:val="center"/>
        <w:rPr>
          <w:rFonts w:ascii="Arial" w:hAnsi="Arial" w:cs="Arial"/>
          <w:b/>
          <w:sz w:val="20"/>
          <w:szCs w:val="20"/>
        </w:rPr>
      </w:pPr>
    </w:p>
    <w:p w14:paraId="006D965A" w14:textId="2F44899F" w:rsidR="00FF57FE" w:rsidRPr="00D66390" w:rsidRDefault="00FF57FE" w:rsidP="00D66390">
      <w:pPr>
        <w:pStyle w:val="Akapitzlist"/>
        <w:numPr>
          <w:ilvl w:val="0"/>
          <w:numId w:val="32"/>
        </w:numPr>
        <w:spacing w:line="276" w:lineRule="auto"/>
        <w:ind w:left="426" w:hanging="284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66390">
        <w:rPr>
          <w:rFonts w:ascii="Arial" w:eastAsia="Arial" w:hAnsi="Arial" w:cs="Arial"/>
          <w:color w:val="000000"/>
          <w:sz w:val="20"/>
          <w:szCs w:val="20"/>
        </w:rPr>
        <w:t>Województwo Łódzkie realizując obowiązek informowania osób, których dane osobowe są przetwarzane w związku z zawarciem umowy informuje, że administratorem danych osobowych jest Zarząd Województwa Łódzkiego. Pozostałe informacje zawarte są w Załączniku nr 4 „Klauzula informacyjna o przetwarzaniu danych osobowych” do umowy.</w:t>
      </w:r>
    </w:p>
    <w:p w14:paraId="099F9562" w14:textId="00F3ED66" w:rsidR="00A21D62" w:rsidRPr="00D66390" w:rsidRDefault="00FF57FE" w:rsidP="00D66390">
      <w:pPr>
        <w:pStyle w:val="Akapitzlist"/>
        <w:numPr>
          <w:ilvl w:val="0"/>
          <w:numId w:val="32"/>
        </w:numPr>
        <w:spacing w:line="276" w:lineRule="auto"/>
        <w:ind w:left="426" w:hanging="284"/>
        <w:jc w:val="both"/>
        <w:rPr>
          <w:rFonts w:ascii="Arial" w:eastAsia="Arial" w:hAnsi="Arial" w:cs="Arial"/>
          <w:color w:val="000000"/>
          <w:sz w:val="20"/>
          <w:szCs w:val="20"/>
        </w:rPr>
      </w:pPr>
      <w:r w:rsidRPr="00D66390">
        <w:rPr>
          <w:rFonts w:ascii="Arial" w:eastAsia="Arial" w:hAnsi="Arial" w:cs="Arial"/>
          <w:color w:val="000000"/>
          <w:sz w:val="20"/>
          <w:szCs w:val="20"/>
        </w:rPr>
        <w:t xml:space="preserve">Beneficjent oświadcza, że zapoznał się z klauzulą informacyjną o przetwarzaniu danych osobowych, zawartą w </w:t>
      </w:r>
      <w:r w:rsidRPr="00D66390">
        <w:rPr>
          <w:rFonts w:ascii="Arial" w:eastAsia="Arial" w:hAnsi="Arial" w:cs="Arial"/>
          <w:b/>
          <w:color w:val="000000"/>
          <w:sz w:val="20"/>
          <w:szCs w:val="20"/>
        </w:rPr>
        <w:t>Załączniku nr 4</w:t>
      </w:r>
      <w:r w:rsidR="00C264A0" w:rsidRPr="00D66390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D66390">
        <w:rPr>
          <w:rFonts w:ascii="Arial" w:eastAsia="Arial" w:hAnsi="Arial" w:cs="Arial"/>
          <w:color w:val="000000"/>
          <w:sz w:val="20"/>
          <w:szCs w:val="20"/>
        </w:rPr>
        <w:t>do umowy</w:t>
      </w:r>
      <w:r w:rsidR="006D3C03">
        <w:rPr>
          <w:rFonts w:ascii="Arial" w:eastAsia="Arial" w:hAnsi="Arial" w:cs="Arial"/>
          <w:color w:val="000000"/>
          <w:sz w:val="20"/>
          <w:szCs w:val="20"/>
        </w:rPr>
        <w:t>,</w:t>
      </w:r>
      <w:r w:rsidRPr="00D66390">
        <w:rPr>
          <w:rFonts w:ascii="Arial" w:eastAsia="Arial" w:hAnsi="Arial" w:cs="Arial"/>
          <w:color w:val="000000"/>
          <w:sz w:val="20"/>
          <w:szCs w:val="20"/>
        </w:rPr>
        <w:t xml:space="preserve"> oraz przekazał </w:t>
      </w:r>
      <w:r w:rsidR="00300F8A" w:rsidRPr="00D66390">
        <w:rPr>
          <w:rFonts w:ascii="Arial" w:eastAsia="Arial" w:hAnsi="Arial" w:cs="Arial"/>
          <w:color w:val="000000"/>
          <w:sz w:val="20"/>
          <w:szCs w:val="20"/>
        </w:rPr>
        <w:t>k</w:t>
      </w:r>
      <w:r w:rsidR="00C264A0" w:rsidRPr="00D66390">
        <w:rPr>
          <w:rFonts w:ascii="Arial" w:eastAsia="Arial" w:hAnsi="Arial" w:cs="Arial"/>
          <w:color w:val="000000"/>
          <w:sz w:val="20"/>
          <w:szCs w:val="20"/>
        </w:rPr>
        <w:t>lauzul</w:t>
      </w:r>
      <w:r w:rsidR="00300F8A" w:rsidRPr="00D66390">
        <w:rPr>
          <w:rFonts w:ascii="Arial" w:eastAsia="Arial" w:hAnsi="Arial" w:cs="Arial"/>
          <w:color w:val="000000"/>
          <w:sz w:val="20"/>
          <w:szCs w:val="20"/>
        </w:rPr>
        <w:t>ę</w:t>
      </w:r>
      <w:r w:rsidR="00C264A0" w:rsidRPr="00D66390">
        <w:rPr>
          <w:rFonts w:ascii="Arial" w:eastAsia="Arial" w:hAnsi="Arial" w:cs="Arial"/>
          <w:color w:val="000000"/>
          <w:sz w:val="20"/>
          <w:szCs w:val="20"/>
        </w:rPr>
        <w:t xml:space="preserve"> informacyjną </w:t>
      </w:r>
      <w:r w:rsidR="00300F8A" w:rsidRPr="00D66390">
        <w:rPr>
          <w:rFonts w:ascii="Arial" w:eastAsia="Arial" w:hAnsi="Arial" w:cs="Arial"/>
          <w:color w:val="000000"/>
          <w:sz w:val="20"/>
          <w:szCs w:val="20"/>
        </w:rPr>
        <w:t xml:space="preserve">o przetwarzaniu danych osobowych </w:t>
      </w:r>
      <w:r w:rsidR="00C264A0" w:rsidRPr="00D66390">
        <w:rPr>
          <w:rFonts w:ascii="Arial" w:eastAsia="Arial" w:hAnsi="Arial" w:cs="Arial"/>
          <w:color w:val="000000"/>
          <w:sz w:val="20"/>
          <w:szCs w:val="20"/>
        </w:rPr>
        <w:t xml:space="preserve">znajdującą się w </w:t>
      </w:r>
      <w:r w:rsidR="00C264A0" w:rsidRPr="00D66390">
        <w:rPr>
          <w:rFonts w:ascii="Arial" w:eastAsia="Arial" w:hAnsi="Arial" w:cs="Arial"/>
          <w:b/>
          <w:color w:val="000000"/>
          <w:sz w:val="20"/>
          <w:szCs w:val="20"/>
        </w:rPr>
        <w:t>Załączniku nr 7</w:t>
      </w:r>
      <w:r w:rsidR="00C264A0" w:rsidRPr="00D66390"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 w:rsidRPr="00D66390">
        <w:rPr>
          <w:rFonts w:ascii="Arial" w:eastAsia="Arial" w:hAnsi="Arial" w:cs="Arial"/>
          <w:color w:val="000000"/>
          <w:sz w:val="20"/>
          <w:szCs w:val="20"/>
        </w:rPr>
        <w:t>do zapoznania się Uczestnikowi Wyjazdu.</w:t>
      </w:r>
    </w:p>
    <w:p w14:paraId="4A3299A8" w14:textId="77777777" w:rsidR="00A21D62" w:rsidRDefault="00A21D62" w:rsidP="00A21D62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39BDADEC" w14:textId="77777777" w:rsidR="00323697" w:rsidRDefault="00A21D62" w:rsidP="00323697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  <w:r w:rsidRPr="00664DA2">
        <w:rPr>
          <w:rFonts w:ascii="Arial" w:eastAsia="Arial" w:hAnsi="Arial" w:cs="Arial"/>
          <w:sz w:val="20"/>
          <w:szCs w:val="20"/>
        </w:rPr>
        <w:t>Załączniki:</w:t>
      </w:r>
      <w:bookmarkStart w:id="2" w:name="_Hlk168308774"/>
    </w:p>
    <w:p w14:paraId="1DB08C23" w14:textId="267581D2" w:rsidR="00323697" w:rsidRPr="00323697" w:rsidRDefault="00323697" w:rsidP="00D66390">
      <w:pPr>
        <w:pStyle w:val="Akapitzlist"/>
        <w:numPr>
          <w:ilvl w:val="0"/>
          <w:numId w:val="13"/>
        </w:numPr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 w:rsidRPr="00323697">
        <w:rPr>
          <w:rFonts w:ascii="Arial" w:eastAsia="Arial" w:hAnsi="Arial" w:cs="Arial"/>
          <w:sz w:val="20"/>
          <w:szCs w:val="20"/>
        </w:rPr>
        <w:t xml:space="preserve">Formularz informacji przedstawianych przy ubieganiu się o </w:t>
      </w:r>
      <w:r w:rsidRPr="00D66390">
        <w:rPr>
          <w:rFonts w:ascii="Arial" w:eastAsia="Arial" w:hAnsi="Arial" w:cs="Arial"/>
          <w:sz w:val="20"/>
          <w:szCs w:val="20"/>
        </w:rPr>
        <w:t>pomoc de minimis</w:t>
      </w:r>
    </w:p>
    <w:p w14:paraId="18FCCE0B" w14:textId="77777777" w:rsidR="00323697" w:rsidRPr="00D66390" w:rsidRDefault="00323697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 w:rsidRPr="00323697">
        <w:rPr>
          <w:rFonts w:ascii="Arial" w:eastAsia="Arial" w:hAnsi="Arial" w:cs="Arial"/>
          <w:sz w:val="20"/>
          <w:szCs w:val="20"/>
        </w:rPr>
        <w:t xml:space="preserve">Wzór zaświadczenia o udzieleniu </w:t>
      </w:r>
      <w:r w:rsidRPr="00D66390">
        <w:rPr>
          <w:rFonts w:ascii="Arial" w:eastAsia="Arial" w:hAnsi="Arial" w:cs="Arial"/>
          <w:sz w:val="20"/>
          <w:szCs w:val="20"/>
        </w:rPr>
        <w:t>pomocy de minimis</w:t>
      </w:r>
    </w:p>
    <w:p w14:paraId="35793FBB" w14:textId="77777777" w:rsidR="00323697" w:rsidRPr="00D66390" w:rsidRDefault="00323697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 w:rsidRPr="00D66390">
        <w:rPr>
          <w:rFonts w:ascii="Arial" w:eastAsia="Arial" w:hAnsi="Arial" w:cs="Arial"/>
          <w:sz w:val="20"/>
          <w:szCs w:val="20"/>
        </w:rPr>
        <w:t xml:space="preserve">Regulamin udziału w Wyjeździe </w:t>
      </w:r>
    </w:p>
    <w:p w14:paraId="078ECA92" w14:textId="02AB30B7" w:rsidR="00323697" w:rsidRPr="00323697" w:rsidRDefault="00323697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 w:rsidRPr="00323697">
        <w:rPr>
          <w:rFonts w:ascii="Arial" w:eastAsia="Arial" w:hAnsi="Arial" w:cs="Arial"/>
          <w:sz w:val="20"/>
          <w:szCs w:val="20"/>
        </w:rPr>
        <w:t>Klauzula informacyjna o przetwarzaniu danych osobowych</w:t>
      </w:r>
      <w:r w:rsidR="00CD6FB8">
        <w:rPr>
          <w:rFonts w:ascii="Arial" w:eastAsia="Arial" w:hAnsi="Arial" w:cs="Arial"/>
          <w:sz w:val="20"/>
          <w:szCs w:val="20"/>
        </w:rPr>
        <w:t xml:space="preserve"> dla Beneficjenta </w:t>
      </w:r>
    </w:p>
    <w:p w14:paraId="0BFDEA28" w14:textId="77777777" w:rsidR="00323697" w:rsidRPr="00323697" w:rsidRDefault="00323697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bookmarkStart w:id="3" w:name="_Hlk168309243"/>
      <w:r w:rsidRPr="00323697">
        <w:rPr>
          <w:rFonts w:ascii="Arial" w:eastAsia="Arial" w:hAnsi="Arial" w:cs="Arial"/>
          <w:sz w:val="20"/>
          <w:szCs w:val="20"/>
        </w:rPr>
        <w:t xml:space="preserve">Oświadczenie </w:t>
      </w:r>
      <w:bookmarkStart w:id="4" w:name="_Hlk168473964"/>
      <w:r w:rsidRPr="00323697">
        <w:rPr>
          <w:rFonts w:ascii="Arial" w:eastAsia="Arial" w:hAnsi="Arial" w:cs="Arial"/>
          <w:sz w:val="20"/>
          <w:szCs w:val="20"/>
        </w:rPr>
        <w:t>o wyrażeniu zgody na przetwarzanie danych osobowych</w:t>
      </w:r>
      <w:bookmarkEnd w:id="4"/>
    </w:p>
    <w:bookmarkEnd w:id="3"/>
    <w:p w14:paraId="270CACF7" w14:textId="74D9A3F9" w:rsidR="00323697" w:rsidRDefault="00323697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 w:rsidRPr="00323697">
        <w:rPr>
          <w:rFonts w:ascii="Arial" w:eastAsia="Arial" w:hAnsi="Arial" w:cs="Arial"/>
          <w:sz w:val="20"/>
          <w:szCs w:val="20"/>
        </w:rPr>
        <w:t>Oświadczenie o wyrażeniu zgody na wykorzystywanie i udostępnianie wizerunku</w:t>
      </w:r>
    </w:p>
    <w:p w14:paraId="5C747932" w14:textId="5265634B" w:rsidR="00CD6FB8" w:rsidRDefault="00CD6FB8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 w:rsidRPr="00323697">
        <w:rPr>
          <w:rFonts w:ascii="Arial" w:eastAsia="Arial" w:hAnsi="Arial" w:cs="Arial"/>
          <w:sz w:val="20"/>
          <w:szCs w:val="20"/>
        </w:rPr>
        <w:t>Klauzula informacyjna o przetwarzaniu danych osobowych</w:t>
      </w:r>
      <w:r>
        <w:rPr>
          <w:rFonts w:ascii="Arial" w:eastAsia="Arial" w:hAnsi="Arial" w:cs="Arial"/>
          <w:sz w:val="20"/>
          <w:szCs w:val="20"/>
        </w:rPr>
        <w:t xml:space="preserve"> dla Uczestnika</w:t>
      </w:r>
    </w:p>
    <w:p w14:paraId="169F046C" w14:textId="0E9364B5" w:rsidR="00900996" w:rsidRPr="00323697" w:rsidRDefault="00900996" w:rsidP="00D66390">
      <w:pPr>
        <w:pStyle w:val="Akapitzlist"/>
        <w:widowControl w:val="0"/>
        <w:numPr>
          <w:ilvl w:val="0"/>
          <w:numId w:val="13"/>
        </w:numPr>
        <w:suppressAutoHyphens w:val="0"/>
        <w:spacing w:line="276" w:lineRule="auto"/>
        <w:ind w:left="426" w:hanging="284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Oświadczenie o otrzymaniu/nieotrzymaniu pomocy de minimis</w:t>
      </w:r>
    </w:p>
    <w:p w14:paraId="2C544E8E" w14:textId="77777777" w:rsidR="00323697" w:rsidRPr="002D6E2A" w:rsidRDefault="00323697" w:rsidP="00323697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sz w:val="20"/>
          <w:szCs w:val="20"/>
        </w:rPr>
      </w:pPr>
    </w:p>
    <w:p w14:paraId="3679B8FA" w14:textId="59CAF08E" w:rsidR="00A21D62" w:rsidRPr="00664F4D" w:rsidRDefault="00A21D62" w:rsidP="00323697">
      <w:pPr>
        <w:pStyle w:val="Akapitzlist"/>
        <w:widowControl w:val="0"/>
        <w:suppressAutoHyphens w:val="0"/>
        <w:spacing w:line="276" w:lineRule="auto"/>
        <w:ind w:left="0"/>
        <w:jc w:val="both"/>
        <w:rPr>
          <w:rFonts w:ascii="Arial" w:eastAsia="Arial" w:hAnsi="Arial" w:cs="Arial"/>
          <w:sz w:val="20"/>
          <w:szCs w:val="20"/>
        </w:rPr>
      </w:pPr>
      <w:r w:rsidRPr="00664F4D">
        <w:rPr>
          <w:rFonts w:ascii="Arial" w:hAnsi="Arial" w:cs="Arial"/>
          <w:sz w:val="20"/>
          <w:szCs w:val="20"/>
        </w:rPr>
        <w:t xml:space="preserve"> </w:t>
      </w:r>
      <w:bookmarkEnd w:id="2"/>
    </w:p>
    <w:p w14:paraId="76BA1AB8" w14:textId="77777777" w:rsidR="00A21D62" w:rsidRPr="002D6E2A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5CA0051F" w14:textId="77777777" w:rsidR="00A21D62" w:rsidRPr="002D6E2A" w:rsidRDefault="00A21D62" w:rsidP="00A21D62">
      <w:pPr>
        <w:spacing w:line="276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</w:p>
    <w:p w14:paraId="01F14EE8" w14:textId="77777777" w:rsidR="00A21D62" w:rsidRPr="002D6E2A" w:rsidRDefault="00A21D62" w:rsidP="00A21D62">
      <w:pPr>
        <w:spacing w:line="276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  <w:r w:rsidRPr="002D6E2A">
        <w:rPr>
          <w:rFonts w:ascii="Arial" w:eastAsia="Arial" w:hAnsi="Arial" w:cs="Arial"/>
          <w:b/>
          <w:bCs/>
          <w:sz w:val="20"/>
          <w:szCs w:val="20"/>
        </w:rPr>
        <w:t>Województwo Łódzkie</w:t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  <w:t xml:space="preserve">                   </w:t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</w:r>
      <w:r w:rsidRPr="002D6E2A">
        <w:rPr>
          <w:rFonts w:ascii="Arial" w:eastAsia="Arial" w:hAnsi="Arial" w:cs="Arial"/>
          <w:b/>
          <w:bCs/>
          <w:sz w:val="20"/>
          <w:szCs w:val="20"/>
        </w:rPr>
        <w:tab/>
        <w:t>Beneficjent</w:t>
      </w:r>
    </w:p>
    <w:p w14:paraId="216CC930" w14:textId="77777777" w:rsidR="00A21D62" w:rsidRPr="002D6E2A" w:rsidRDefault="00A21D62" w:rsidP="00A21D62">
      <w:pPr>
        <w:spacing w:line="276" w:lineRule="auto"/>
        <w:jc w:val="both"/>
        <w:rPr>
          <w:rFonts w:ascii="Arial" w:eastAsia="Arial" w:hAnsi="Arial" w:cs="Arial"/>
          <w:sz w:val="20"/>
          <w:szCs w:val="20"/>
        </w:rPr>
      </w:pPr>
    </w:p>
    <w:p w14:paraId="656F050A" w14:textId="77777777" w:rsidR="00A21D62" w:rsidRDefault="00A21D62" w:rsidP="00A21D62">
      <w:pPr>
        <w:spacing w:line="276" w:lineRule="auto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6F212FDD" w14:textId="77777777" w:rsidR="005B02AD" w:rsidRDefault="005B02AD" w:rsidP="00463560">
      <w:pPr>
        <w:rPr>
          <w:rFonts w:ascii="Arial" w:eastAsia="Arial" w:hAnsi="Arial" w:cs="Arial"/>
          <w:sz w:val="20"/>
          <w:szCs w:val="20"/>
        </w:rPr>
      </w:pPr>
    </w:p>
    <w:p w14:paraId="67362C51" w14:textId="77777777" w:rsidR="005B02AD" w:rsidRDefault="005B02AD" w:rsidP="005B02AD">
      <w:pPr>
        <w:rPr>
          <w:rFonts w:ascii="Arial" w:eastAsia="Arial" w:hAnsi="Arial" w:cs="Arial"/>
          <w:sz w:val="20"/>
          <w:szCs w:val="20"/>
        </w:rPr>
      </w:pPr>
    </w:p>
    <w:p w14:paraId="244F0328" w14:textId="77777777" w:rsidR="008C6E1B" w:rsidRPr="005B02AD" w:rsidRDefault="005B02AD" w:rsidP="005B02AD">
      <w:pPr>
        <w:tabs>
          <w:tab w:val="left" w:pos="1005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</w:p>
    <w:sectPr w:rsidR="008C6E1B" w:rsidRPr="005B02AD" w:rsidSect="007241B6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861" w:right="1417" w:bottom="1702" w:left="1276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68FE56" w14:textId="77777777" w:rsidR="0008506A" w:rsidRDefault="0008506A">
      <w:r>
        <w:separator/>
      </w:r>
    </w:p>
  </w:endnote>
  <w:endnote w:type="continuationSeparator" w:id="0">
    <w:p w14:paraId="6116D22E" w14:textId="77777777" w:rsidR="0008506A" w:rsidRDefault="000850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  <w:sz w:val="20"/>
        <w:szCs w:val="20"/>
      </w:rPr>
      <w:id w:val="1925147089"/>
      <w:docPartObj>
        <w:docPartGallery w:val="Page Numbers (Bottom of Page)"/>
        <w:docPartUnique/>
      </w:docPartObj>
    </w:sdtPr>
    <w:sdtEndPr/>
    <w:sdtContent>
      <w:p w14:paraId="61F7AF3F" w14:textId="10F684A3" w:rsidR="00086D92" w:rsidRPr="00086D92" w:rsidRDefault="00086D92">
        <w:pPr>
          <w:pStyle w:val="Stopka"/>
          <w:jc w:val="right"/>
          <w:rPr>
            <w:rFonts w:ascii="Arial" w:hAnsi="Arial" w:cs="Arial"/>
            <w:sz w:val="20"/>
            <w:szCs w:val="20"/>
          </w:rPr>
        </w:pPr>
        <w:r w:rsidRPr="00086D92">
          <w:rPr>
            <w:rFonts w:ascii="Arial" w:hAnsi="Arial" w:cs="Arial"/>
            <w:noProof/>
            <w:color w:val="000000"/>
            <w:sz w:val="20"/>
            <w:szCs w:val="20"/>
            <w:lang w:val="pl-PL" w:eastAsia="pl-PL"/>
          </w:rPr>
          <w:drawing>
            <wp:inline distT="0" distB="0" distL="0" distR="0" wp14:anchorId="27FD8079" wp14:editId="010E027B">
              <wp:extent cx="5956300" cy="683260"/>
              <wp:effectExtent l="0" t="0" r="6350" b="2540"/>
              <wp:docPr id="38" name="Obraz 38" descr="W:\Pisma\Pisma 2024\433\InterEuropa\LOGOTYPY FEŁ 2021 2027\POZIOM\UKLAD POZIOMY\KOLOR\FE+RP+UE+WL-KOLOR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3" descr="W:\Pisma\Pisma 2024\433\InterEuropa\LOGOTYPY FEŁ 2021 2027\POZIOM\UKLAD POZIOMY\KOLOR\FE+RP+UE+WL-KOLOR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56300" cy="683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086D92">
          <w:rPr>
            <w:rFonts w:ascii="Arial" w:hAnsi="Arial" w:cs="Arial"/>
            <w:sz w:val="20"/>
            <w:szCs w:val="20"/>
          </w:rPr>
          <w:fldChar w:fldCharType="begin"/>
        </w:r>
        <w:r w:rsidRPr="00086D92">
          <w:rPr>
            <w:rFonts w:ascii="Arial" w:hAnsi="Arial" w:cs="Arial"/>
            <w:sz w:val="20"/>
            <w:szCs w:val="20"/>
          </w:rPr>
          <w:instrText>PAGE   \* MERGEFORMAT</w:instrText>
        </w:r>
        <w:r w:rsidRPr="00086D92">
          <w:rPr>
            <w:rFonts w:ascii="Arial" w:hAnsi="Arial" w:cs="Arial"/>
            <w:sz w:val="20"/>
            <w:szCs w:val="20"/>
          </w:rPr>
          <w:fldChar w:fldCharType="separate"/>
        </w:r>
        <w:r w:rsidR="0063134D" w:rsidRPr="0063134D">
          <w:rPr>
            <w:rFonts w:ascii="Arial" w:hAnsi="Arial" w:cs="Arial"/>
            <w:noProof/>
            <w:sz w:val="20"/>
            <w:szCs w:val="20"/>
            <w:lang w:val="pl-PL"/>
          </w:rPr>
          <w:t>4</w:t>
        </w:r>
        <w:r w:rsidRPr="00086D92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14:paraId="7DF86B6C" w14:textId="1EFB77A7" w:rsidR="00173263" w:rsidRDefault="00173263" w:rsidP="0060546B">
    <w:pPr>
      <w:pStyle w:val="Stopk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1E89E" w14:textId="77777777" w:rsidR="00A0256C" w:rsidRDefault="00A0256C" w:rsidP="00C4420C">
    <w:pPr>
      <w:pStyle w:val="Stopka"/>
      <w:pBdr>
        <w:top w:val="single" w:sz="4" w:space="1" w:color="auto"/>
      </w:pBdr>
      <w:tabs>
        <w:tab w:val="center" w:pos="4861"/>
      </w:tabs>
      <w:rPr>
        <w:rFonts w:ascii="Arial" w:hAnsi="Arial" w:cs="Arial"/>
        <w:b/>
        <w:sz w:val="16"/>
        <w:szCs w:val="16"/>
      </w:rPr>
    </w:pPr>
  </w:p>
  <w:p w14:paraId="1F95CBCB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50B7EEC8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3B5045CC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11928678" w14:textId="77777777" w:rsidR="00A0256C" w:rsidRDefault="00A0256C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</w:p>
  <w:p w14:paraId="3D3D5786" w14:textId="77777777" w:rsidR="00A0256C" w:rsidRPr="00CA4DB0" w:rsidRDefault="0088244D" w:rsidP="00B804C1">
    <w:pPr>
      <w:pStyle w:val="Stopka"/>
      <w:pBdr>
        <w:top w:val="single" w:sz="4" w:space="1" w:color="auto"/>
      </w:pBdr>
      <w:tabs>
        <w:tab w:val="center" w:pos="4861"/>
      </w:tabs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b/>
        <w:noProof/>
        <w:sz w:val="16"/>
        <w:szCs w:val="16"/>
        <w:lang w:val="pl-PL" w:eastAsia="pl-PL"/>
      </w:rPr>
      <w:drawing>
        <wp:anchor distT="0" distB="0" distL="114300" distR="114300" simplePos="0" relativeHeight="251656704" behindDoc="1" locked="0" layoutInCell="1" allowOverlap="1" wp14:anchorId="71291B70" wp14:editId="510E7FC3">
          <wp:simplePos x="0" y="0"/>
          <wp:positionH relativeFrom="margin">
            <wp:posOffset>800100</wp:posOffset>
          </wp:positionH>
          <wp:positionV relativeFrom="margin">
            <wp:posOffset>9029700</wp:posOffset>
          </wp:positionV>
          <wp:extent cx="4602480" cy="374015"/>
          <wp:effectExtent l="0" t="0" r="0" b="0"/>
          <wp:wrapNone/>
          <wp:docPr id="39" name="Obraz 39" descr="LOGOTYPY_KOLOROWY_EF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9" descr="LOGOTYPY_KOLOROWY_EFR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02480" cy="374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0256C" w:rsidRPr="001616A2">
      <w:rPr>
        <w:rFonts w:ascii="Arial" w:hAnsi="Arial" w:cs="Arial"/>
        <w:b/>
        <w:sz w:val="16"/>
        <w:szCs w:val="16"/>
      </w:rPr>
      <w:t>FUNDUSZEEUROP EJSKIE DLA ROZWOJU REGIONU ŁÓDZKIEGO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BF309E" w14:textId="77777777" w:rsidR="0008506A" w:rsidRDefault="0008506A">
      <w:r>
        <w:separator/>
      </w:r>
    </w:p>
  </w:footnote>
  <w:footnote w:type="continuationSeparator" w:id="0">
    <w:p w14:paraId="0CF6EE0C" w14:textId="77777777" w:rsidR="0008506A" w:rsidRDefault="000850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364387" w14:textId="264DAB92" w:rsidR="00F9708B" w:rsidRPr="00F9708B" w:rsidRDefault="0088244D" w:rsidP="00F9708B">
    <w:pPr>
      <w:spacing w:line="276" w:lineRule="auto"/>
      <w:jc w:val="right"/>
      <w:rPr>
        <w:rFonts w:ascii="Arial" w:hAnsi="Arial" w:cs="Arial"/>
        <w:b/>
        <w:sz w:val="18"/>
        <w:szCs w:val="18"/>
      </w:rPr>
    </w:pPr>
    <w:r w:rsidRPr="00F9708B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8752" behindDoc="0" locked="0" layoutInCell="0" allowOverlap="1" wp14:anchorId="12DCEE06" wp14:editId="40A426F5">
              <wp:simplePos x="0" y="0"/>
              <wp:positionH relativeFrom="page">
                <wp:posOffset>6846570</wp:posOffset>
              </wp:positionH>
              <wp:positionV relativeFrom="page">
                <wp:posOffset>7609205</wp:posOffset>
              </wp:positionV>
              <wp:extent cx="523875" cy="2183130"/>
              <wp:effectExtent l="0" t="0" r="1905" b="0"/>
              <wp:wrapNone/>
              <wp:docPr id="2" name="Rectangle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23875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484138" w14:textId="093527F9" w:rsidR="00F9708B" w:rsidRPr="00F9708B" w:rsidRDefault="00F9708B">
                          <w:pPr>
                            <w:pStyle w:val="Stopka"/>
                            <w:rPr>
                              <w:rFonts w:ascii="Calibri Light" w:hAnsi="Calibri Light"/>
                              <w:sz w:val="44"/>
                              <w:szCs w:val="44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2DCEE06" id="Rectangle 31" o:spid="_x0000_s1026" style="position:absolute;left:0;text-align:left;margin-left:539.1pt;margin-top:599.15pt;width:41.25pt;height:171.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" o:allowincell="f" filled="f" stroked="f">
              <v:textbox style="layout-flow:vertical;mso-layout-flow-alt:bottom-to-top;mso-fit-shape-to-text:t">
                <w:txbxContent>
                  <w:p w14:paraId="34484138" w14:textId="093527F9" w:rsidR="00F9708B" w:rsidRPr="00F9708B" w:rsidRDefault="00F9708B">
                    <w:pPr>
                      <w:pStyle w:val="Stopka"/>
                      <w:rPr>
                        <w:rFonts w:ascii="Calibri Light" w:hAnsi="Calibri Light"/>
                        <w:sz w:val="44"/>
                        <w:szCs w:val="4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  <w:r w:rsidR="00F9708B" w:rsidRPr="00F9708B">
      <w:rPr>
        <w:rFonts w:ascii="Arial" w:hAnsi="Arial" w:cs="Arial"/>
        <w:b/>
        <w:sz w:val="18"/>
        <w:szCs w:val="18"/>
      </w:rPr>
      <w:t>Załącznik nr 3 do Regulaminu</w:t>
    </w:r>
    <w:r w:rsidR="00527709">
      <w:rPr>
        <w:rFonts w:ascii="Arial" w:hAnsi="Arial" w:cs="Arial"/>
        <w:b/>
        <w:sz w:val="18"/>
        <w:szCs w:val="18"/>
      </w:rPr>
      <w:t xml:space="preserve"> rekrutacji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DBF7EA" w14:textId="77777777" w:rsidR="00A0256C" w:rsidRPr="005D1ED1" w:rsidRDefault="00A0256C" w:rsidP="00E72953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</w:p>
  <w:p w14:paraId="64C2C025" w14:textId="77777777" w:rsidR="00A0256C" w:rsidRDefault="00A0256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cs="Times New Roman"/>
        <w:sz w:val="22"/>
        <w:szCs w:val="22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1080" w:hanging="360"/>
      </w:pPr>
      <w:rPr>
        <w:rFonts w:ascii="Times New Roman" w:hAnsi="Times New Roman"/>
        <w:sz w:val="22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</w:abstractNum>
  <w:abstractNum w:abstractNumId="1" w15:restartNumberingAfterBreak="0">
    <w:nsid w:val="00000002"/>
    <w:multiLevelType w:val="multilevel"/>
    <w:tmpl w:val="00000002"/>
    <w:name w:val="WWNum5"/>
    <w:lvl w:ilvl="0">
      <w:start w:val="1"/>
      <w:numFmt w:val="upperRoman"/>
      <w:lvlText w:val="%1"/>
      <w:lvlJc w:val="left"/>
      <w:pPr>
        <w:tabs>
          <w:tab w:val="num" w:pos="0"/>
        </w:tabs>
        <w:ind w:left="720" w:hanging="305"/>
      </w:pPr>
      <w:rPr>
        <w:rFonts w:eastAsia="Times New Roman" w:cs="Times New Roman"/>
        <w:b/>
        <w:bCs/>
        <w:sz w:val="22"/>
        <w:szCs w:val="22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multilevel"/>
    <w:tmpl w:val="00000003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1919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639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359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079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799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19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239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959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679" w:hanging="360"/>
      </w:pPr>
      <w:rPr>
        <w:rFonts w:ascii="Wingdings" w:hAnsi="Wingdings"/>
      </w:rPr>
    </w:lvl>
  </w:abstractNum>
  <w:abstractNum w:abstractNumId="3" w15:restartNumberingAfterBreak="0">
    <w:nsid w:val="00000004"/>
    <w:multiLevelType w:val="multilevel"/>
    <w:tmpl w:val="00000004"/>
    <w:name w:val="WW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4" w15:restartNumberingAfterBreak="0">
    <w:nsid w:val="00000005"/>
    <w:multiLevelType w:val="multilevel"/>
    <w:tmpl w:val="00000005"/>
    <w:name w:val="WWNum12"/>
    <w:lvl w:ilvl="0">
      <w:start w:val="1"/>
      <w:numFmt w:val="decimal"/>
      <w:lvlText w:val="%1."/>
      <w:lvlJc w:val="left"/>
      <w:pPr>
        <w:tabs>
          <w:tab w:val="num" w:pos="0"/>
        </w:tabs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00000006"/>
    <w:multiLevelType w:val="multilevel"/>
    <w:tmpl w:val="00000006"/>
    <w:name w:val="WWNum13"/>
    <w:lvl w:ilvl="0">
      <w:start w:val="1"/>
      <w:numFmt w:val="decimal"/>
      <w:lvlText w:val="%1."/>
      <w:lvlJc w:val="left"/>
      <w:pPr>
        <w:tabs>
          <w:tab w:val="num" w:pos="0"/>
        </w:tabs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00000007"/>
    <w:multiLevelType w:val="multilevel"/>
    <w:tmpl w:val="00000007"/>
    <w:name w:val="WWNum14"/>
    <w:lvl w:ilvl="0">
      <w:start w:val="1"/>
      <w:numFmt w:val="decimal"/>
      <w:lvlText w:val="%1."/>
      <w:lvlJc w:val="left"/>
      <w:pPr>
        <w:tabs>
          <w:tab w:val="num" w:pos="0"/>
        </w:tabs>
        <w:ind w:left="1065" w:hanging="705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00000008"/>
    <w:multiLevelType w:val="multilevel"/>
    <w:tmpl w:val="00000008"/>
    <w:name w:val="WWNum17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40" w:hanging="360"/>
      </w:pPr>
      <w:rPr>
        <w:rFonts w:ascii="Wingdings" w:hAnsi="Wingdings"/>
      </w:rPr>
    </w:lvl>
  </w:abstractNum>
  <w:abstractNum w:abstractNumId="8" w15:restartNumberingAfterBreak="0">
    <w:nsid w:val="00000009"/>
    <w:multiLevelType w:val="multilevel"/>
    <w:tmpl w:val="00000009"/>
    <w:name w:val="WWNum18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0000000A"/>
    <w:multiLevelType w:val="multilevel"/>
    <w:tmpl w:val="0000000A"/>
    <w:name w:val="WW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0000000B"/>
    <w:multiLevelType w:val="multilevel"/>
    <w:tmpl w:val="0000000B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11" w15:restartNumberingAfterBreak="0">
    <w:nsid w:val="0000000C"/>
    <w:multiLevelType w:val="multilevel"/>
    <w:tmpl w:val="0000000C"/>
    <w:name w:val="WWNum23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/>
      </w:rPr>
    </w:lvl>
  </w:abstractNum>
  <w:abstractNum w:abstractNumId="12" w15:restartNumberingAfterBreak="0">
    <w:nsid w:val="03B02FC3"/>
    <w:multiLevelType w:val="hybridMultilevel"/>
    <w:tmpl w:val="9B84B19A"/>
    <w:lvl w:ilvl="0" w:tplc="C69E169A">
      <w:start w:val="1"/>
      <w:numFmt w:val="lowerLetter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13" w15:restartNumberingAfterBreak="0">
    <w:nsid w:val="0ECA1395"/>
    <w:multiLevelType w:val="hybridMultilevel"/>
    <w:tmpl w:val="C870174C"/>
    <w:lvl w:ilvl="0" w:tplc="C69E169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61" w:hanging="360"/>
      </w:pPr>
    </w:lvl>
    <w:lvl w:ilvl="2" w:tplc="0415001B" w:tentative="1">
      <w:start w:val="1"/>
      <w:numFmt w:val="lowerRoman"/>
      <w:lvlText w:val="%3."/>
      <w:lvlJc w:val="right"/>
      <w:pPr>
        <w:ind w:left="2381" w:hanging="180"/>
      </w:pPr>
    </w:lvl>
    <w:lvl w:ilvl="3" w:tplc="0415000F" w:tentative="1">
      <w:start w:val="1"/>
      <w:numFmt w:val="decimal"/>
      <w:lvlText w:val="%4."/>
      <w:lvlJc w:val="left"/>
      <w:pPr>
        <w:ind w:left="3101" w:hanging="360"/>
      </w:pPr>
    </w:lvl>
    <w:lvl w:ilvl="4" w:tplc="04150019" w:tentative="1">
      <w:start w:val="1"/>
      <w:numFmt w:val="lowerLetter"/>
      <w:lvlText w:val="%5."/>
      <w:lvlJc w:val="left"/>
      <w:pPr>
        <w:ind w:left="3821" w:hanging="360"/>
      </w:pPr>
    </w:lvl>
    <w:lvl w:ilvl="5" w:tplc="0415001B" w:tentative="1">
      <w:start w:val="1"/>
      <w:numFmt w:val="lowerRoman"/>
      <w:lvlText w:val="%6."/>
      <w:lvlJc w:val="right"/>
      <w:pPr>
        <w:ind w:left="4541" w:hanging="180"/>
      </w:pPr>
    </w:lvl>
    <w:lvl w:ilvl="6" w:tplc="0415000F" w:tentative="1">
      <w:start w:val="1"/>
      <w:numFmt w:val="decimal"/>
      <w:lvlText w:val="%7."/>
      <w:lvlJc w:val="left"/>
      <w:pPr>
        <w:ind w:left="5261" w:hanging="360"/>
      </w:pPr>
    </w:lvl>
    <w:lvl w:ilvl="7" w:tplc="04150019" w:tentative="1">
      <w:start w:val="1"/>
      <w:numFmt w:val="lowerLetter"/>
      <w:lvlText w:val="%8."/>
      <w:lvlJc w:val="left"/>
      <w:pPr>
        <w:ind w:left="5981" w:hanging="360"/>
      </w:pPr>
    </w:lvl>
    <w:lvl w:ilvl="8" w:tplc="0415001B" w:tentative="1">
      <w:start w:val="1"/>
      <w:numFmt w:val="lowerRoman"/>
      <w:lvlText w:val="%9."/>
      <w:lvlJc w:val="right"/>
      <w:pPr>
        <w:ind w:left="6701" w:hanging="180"/>
      </w:pPr>
    </w:lvl>
  </w:abstractNum>
  <w:abstractNum w:abstractNumId="14" w15:restartNumberingAfterBreak="0">
    <w:nsid w:val="138806D0"/>
    <w:multiLevelType w:val="hybridMultilevel"/>
    <w:tmpl w:val="94CA7A1C"/>
    <w:lvl w:ilvl="0" w:tplc="C69E169A">
      <w:start w:val="1"/>
      <w:numFmt w:val="lowerLetter"/>
      <w:lvlText w:val="%1)"/>
      <w:lvlJc w:val="left"/>
      <w:pPr>
        <w:ind w:left="7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3" w:hanging="360"/>
      </w:pPr>
    </w:lvl>
    <w:lvl w:ilvl="2" w:tplc="0415001B" w:tentative="1">
      <w:start w:val="1"/>
      <w:numFmt w:val="lowerRoman"/>
      <w:lvlText w:val="%3."/>
      <w:lvlJc w:val="right"/>
      <w:pPr>
        <w:ind w:left="2163" w:hanging="180"/>
      </w:pPr>
    </w:lvl>
    <w:lvl w:ilvl="3" w:tplc="0415000F" w:tentative="1">
      <w:start w:val="1"/>
      <w:numFmt w:val="decimal"/>
      <w:lvlText w:val="%4."/>
      <w:lvlJc w:val="left"/>
      <w:pPr>
        <w:ind w:left="2883" w:hanging="360"/>
      </w:pPr>
    </w:lvl>
    <w:lvl w:ilvl="4" w:tplc="04150019" w:tentative="1">
      <w:start w:val="1"/>
      <w:numFmt w:val="lowerLetter"/>
      <w:lvlText w:val="%5."/>
      <w:lvlJc w:val="left"/>
      <w:pPr>
        <w:ind w:left="3603" w:hanging="360"/>
      </w:pPr>
    </w:lvl>
    <w:lvl w:ilvl="5" w:tplc="0415001B" w:tentative="1">
      <w:start w:val="1"/>
      <w:numFmt w:val="lowerRoman"/>
      <w:lvlText w:val="%6."/>
      <w:lvlJc w:val="right"/>
      <w:pPr>
        <w:ind w:left="4323" w:hanging="180"/>
      </w:pPr>
    </w:lvl>
    <w:lvl w:ilvl="6" w:tplc="0415000F" w:tentative="1">
      <w:start w:val="1"/>
      <w:numFmt w:val="decimal"/>
      <w:lvlText w:val="%7."/>
      <w:lvlJc w:val="left"/>
      <w:pPr>
        <w:ind w:left="5043" w:hanging="360"/>
      </w:pPr>
    </w:lvl>
    <w:lvl w:ilvl="7" w:tplc="04150019" w:tentative="1">
      <w:start w:val="1"/>
      <w:numFmt w:val="lowerLetter"/>
      <w:lvlText w:val="%8."/>
      <w:lvlJc w:val="left"/>
      <w:pPr>
        <w:ind w:left="5763" w:hanging="360"/>
      </w:pPr>
    </w:lvl>
    <w:lvl w:ilvl="8" w:tplc="0415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15" w15:restartNumberingAfterBreak="0">
    <w:nsid w:val="13A84039"/>
    <w:multiLevelType w:val="hybridMultilevel"/>
    <w:tmpl w:val="A966189C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18DAC9A2">
      <w:start w:val="1"/>
      <w:numFmt w:val="lowerLetter"/>
      <w:lvlText w:val="%3)"/>
      <w:lvlJc w:val="left"/>
      <w:pPr>
        <w:ind w:left="2055" w:hanging="43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17CC110F"/>
    <w:multiLevelType w:val="hybridMultilevel"/>
    <w:tmpl w:val="4F10A3A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81C1601"/>
    <w:multiLevelType w:val="hybridMultilevel"/>
    <w:tmpl w:val="943ADDEE"/>
    <w:lvl w:ilvl="0" w:tplc="854C2E6C">
      <w:start w:val="1"/>
      <w:numFmt w:val="decimal"/>
      <w:lvlText w:val="%1."/>
      <w:lvlJc w:val="left"/>
      <w:pPr>
        <w:ind w:left="363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3" w:hanging="360"/>
      </w:pPr>
    </w:lvl>
    <w:lvl w:ilvl="2" w:tplc="0415001B" w:tentative="1">
      <w:start w:val="1"/>
      <w:numFmt w:val="lowerRoman"/>
      <w:lvlText w:val="%3."/>
      <w:lvlJc w:val="right"/>
      <w:pPr>
        <w:ind w:left="1803" w:hanging="180"/>
      </w:pPr>
    </w:lvl>
    <w:lvl w:ilvl="3" w:tplc="0415000F" w:tentative="1">
      <w:start w:val="1"/>
      <w:numFmt w:val="decimal"/>
      <w:lvlText w:val="%4."/>
      <w:lvlJc w:val="left"/>
      <w:pPr>
        <w:ind w:left="2523" w:hanging="360"/>
      </w:pPr>
    </w:lvl>
    <w:lvl w:ilvl="4" w:tplc="04150019" w:tentative="1">
      <w:start w:val="1"/>
      <w:numFmt w:val="lowerLetter"/>
      <w:lvlText w:val="%5."/>
      <w:lvlJc w:val="left"/>
      <w:pPr>
        <w:ind w:left="3243" w:hanging="360"/>
      </w:pPr>
    </w:lvl>
    <w:lvl w:ilvl="5" w:tplc="0415001B" w:tentative="1">
      <w:start w:val="1"/>
      <w:numFmt w:val="lowerRoman"/>
      <w:lvlText w:val="%6."/>
      <w:lvlJc w:val="right"/>
      <w:pPr>
        <w:ind w:left="3963" w:hanging="180"/>
      </w:pPr>
    </w:lvl>
    <w:lvl w:ilvl="6" w:tplc="0415000F" w:tentative="1">
      <w:start w:val="1"/>
      <w:numFmt w:val="decimal"/>
      <w:lvlText w:val="%7."/>
      <w:lvlJc w:val="left"/>
      <w:pPr>
        <w:ind w:left="4683" w:hanging="360"/>
      </w:pPr>
    </w:lvl>
    <w:lvl w:ilvl="7" w:tplc="04150019" w:tentative="1">
      <w:start w:val="1"/>
      <w:numFmt w:val="lowerLetter"/>
      <w:lvlText w:val="%8."/>
      <w:lvlJc w:val="left"/>
      <w:pPr>
        <w:ind w:left="5403" w:hanging="360"/>
      </w:pPr>
    </w:lvl>
    <w:lvl w:ilvl="8" w:tplc="0415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18" w15:restartNumberingAfterBreak="0">
    <w:nsid w:val="1C0368D2"/>
    <w:multiLevelType w:val="hybridMultilevel"/>
    <w:tmpl w:val="FD344F60"/>
    <w:lvl w:ilvl="0" w:tplc="04150017">
      <w:start w:val="1"/>
      <w:numFmt w:val="lowerLetter"/>
      <w:lvlText w:val="%1)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648" w:hanging="360"/>
      </w:pPr>
    </w:lvl>
    <w:lvl w:ilvl="2" w:tplc="0415001B" w:tentative="1">
      <w:start w:val="1"/>
      <w:numFmt w:val="lowerRoman"/>
      <w:lvlText w:val="%3."/>
      <w:lvlJc w:val="right"/>
      <w:pPr>
        <w:ind w:left="2368" w:hanging="180"/>
      </w:pPr>
    </w:lvl>
    <w:lvl w:ilvl="3" w:tplc="0415000F" w:tentative="1">
      <w:start w:val="1"/>
      <w:numFmt w:val="decimal"/>
      <w:lvlText w:val="%4."/>
      <w:lvlJc w:val="left"/>
      <w:pPr>
        <w:ind w:left="3088" w:hanging="360"/>
      </w:pPr>
    </w:lvl>
    <w:lvl w:ilvl="4" w:tplc="04150019" w:tentative="1">
      <w:start w:val="1"/>
      <w:numFmt w:val="lowerLetter"/>
      <w:lvlText w:val="%5."/>
      <w:lvlJc w:val="left"/>
      <w:pPr>
        <w:ind w:left="3808" w:hanging="360"/>
      </w:pPr>
    </w:lvl>
    <w:lvl w:ilvl="5" w:tplc="0415001B" w:tentative="1">
      <w:start w:val="1"/>
      <w:numFmt w:val="lowerRoman"/>
      <w:lvlText w:val="%6."/>
      <w:lvlJc w:val="right"/>
      <w:pPr>
        <w:ind w:left="4528" w:hanging="180"/>
      </w:pPr>
    </w:lvl>
    <w:lvl w:ilvl="6" w:tplc="0415000F" w:tentative="1">
      <w:start w:val="1"/>
      <w:numFmt w:val="decimal"/>
      <w:lvlText w:val="%7."/>
      <w:lvlJc w:val="left"/>
      <w:pPr>
        <w:ind w:left="5248" w:hanging="360"/>
      </w:pPr>
    </w:lvl>
    <w:lvl w:ilvl="7" w:tplc="04150019" w:tentative="1">
      <w:start w:val="1"/>
      <w:numFmt w:val="lowerLetter"/>
      <w:lvlText w:val="%8."/>
      <w:lvlJc w:val="left"/>
      <w:pPr>
        <w:ind w:left="5968" w:hanging="360"/>
      </w:pPr>
    </w:lvl>
    <w:lvl w:ilvl="8" w:tplc="041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9" w15:restartNumberingAfterBreak="0">
    <w:nsid w:val="1DE46626"/>
    <w:multiLevelType w:val="hybridMultilevel"/>
    <w:tmpl w:val="9B84B19A"/>
    <w:lvl w:ilvl="0" w:tplc="C69E169A">
      <w:start w:val="1"/>
      <w:numFmt w:val="lowerLetter"/>
      <w:lvlText w:val="%1)"/>
      <w:lvlJc w:val="left"/>
      <w:pPr>
        <w:ind w:left="92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20" w15:restartNumberingAfterBreak="0">
    <w:nsid w:val="23DC77E6"/>
    <w:multiLevelType w:val="hybridMultilevel"/>
    <w:tmpl w:val="4E265A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938" w:hanging="360"/>
      </w:pPr>
    </w:lvl>
    <w:lvl w:ilvl="2" w:tplc="18DAC9A2">
      <w:start w:val="1"/>
      <w:numFmt w:val="lowerLetter"/>
      <w:lvlText w:val="%3)"/>
      <w:lvlJc w:val="left"/>
      <w:pPr>
        <w:ind w:left="1913" w:hanging="43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 w15:restartNumberingAfterBreak="0">
    <w:nsid w:val="2834124E"/>
    <w:multiLevelType w:val="hybridMultilevel"/>
    <w:tmpl w:val="E35AB3D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33A619E9"/>
    <w:multiLevelType w:val="hybridMultilevel"/>
    <w:tmpl w:val="94CA7A1C"/>
    <w:lvl w:ilvl="0" w:tplc="C69E169A">
      <w:start w:val="1"/>
      <w:numFmt w:val="lowerLetter"/>
      <w:lvlText w:val="%1)"/>
      <w:lvlJc w:val="left"/>
      <w:pPr>
        <w:ind w:left="7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3" w:hanging="360"/>
      </w:pPr>
    </w:lvl>
    <w:lvl w:ilvl="2" w:tplc="0415001B" w:tentative="1">
      <w:start w:val="1"/>
      <w:numFmt w:val="lowerRoman"/>
      <w:lvlText w:val="%3."/>
      <w:lvlJc w:val="right"/>
      <w:pPr>
        <w:ind w:left="2163" w:hanging="180"/>
      </w:pPr>
    </w:lvl>
    <w:lvl w:ilvl="3" w:tplc="0415000F" w:tentative="1">
      <w:start w:val="1"/>
      <w:numFmt w:val="decimal"/>
      <w:lvlText w:val="%4."/>
      <w:lvlJc w:val="left"/>
      <w:pPr>
        <w:ind w:left="2883" w:hanging="360"/>
      </w:pPr>
    </w:lvl>
    <w:lvl w:ilvl="4" w:tplc="04150019" w:tentative="1">
      <w:start w:val="1"/>
      <w:numFmt w:val="lowerLetter"/>
      <w:lvlText w:val="%5."/>
      <w:lvlJc w:val="left"/>
      <w:pPr>
        <w:ind w:left="3603" w:hanging="360"/>
      </w:pPr>
    </w:lvl>
    <w:lvl w:ilvl="5" w:tplc="0415001B" w:tentative="1">
      <w:start w:val="1"/>
      <w:numFmt w:val="lowerRoman"/>
      <w:lvlText w:val="%6."/>
      <w:lvlJc w:val="right"/>
      <w:pPr>
        <w:ind w:left="4323" w:hanging="180"/>
      </w:pPr>
    </w:lvl>
    <w:lvl w:ilvl="6" w:tplc="0415000F" w:tentative="1">
      <w:start w:val="1"/>
      <w:numFmt w:val="decimal"/>
      <w:lvlText w:val="%7."/>
      <w:lvlJc w:val="left"/>
      <w:pPr>
        <w:ind w:left="5043" w:hanging="360"/>
      </w:pPr>
    </w:lvl>
    <w:lvl w:ilvl="7" w:tplc="04150019" w:tentative="1">
      <w:start w:val="1"/>
      <w:numFmt w:val="lowerLetter"/>
      <w:lvlText w:val="%8."/>
      <w:lvlJc w:val="left"/>
      <w:pPr>
        <w:ind w:left="5763" w:hanging="360"/>
      </w:pPr>
    </w:lvl>
    <w:lvl w:ilvl="8" w:tplc="0415001B" w:tentative="1">
      <w:start w:val="1"/>
      <w:numFmt w:val="lowerRoman"/>
      <w:lvlText w:val="%9."/>
      <w:lvlJc w:val="right"/>
      <w:pPr>
        <w:ind w:left="6483" w:hanging="180"/>
      </w:pPr>
    </w:lvl>
  </w:abstractNum>
  <w:abstractNum w:abstractNumId="23" w15:restartNumberingAfterBreak="0">
    <w:nsid w:val="3563554A"/>
    <w:multiLevelType w:val="hybridMultilevel"/>
    <w:tmpl w:val="D3DAD18E"/>
    <w:lvl w:ilvl="0" w:tplc="C69E169A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4" w15:restartNumberingAfterBreak="0">
    <w:nsid w:val="390F34F7"/>
    <w:multiLevelType w:val="hybridMultilevel"/>
    <w:tmpl w:val="FE2C94CA"/>
    <w:lvl w:ilvl="0" w:tplc="0415000F">
      <w:start w:val="1"/>
      <w:numFmt w:val="decimal"/>
      <w:lvlText w:val="%1."/>
      <w:lvlJc w:val="left"/>
      <w:pPr>
        <w:ind w:left="36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3" w:hanging="360"/>
      </w:pPr>
    </w:lvl>
    <w:lvl w:ilvl="2" w:tplc="0415001B" w:tentative="1">
      <w:start w:val="1"/>
      <w:numFmt w:val="lowerRoman"/>
      <w:lvlText w:val="%3."/>
      <w:lvlJc w:val="right"/>
      <w:pPr>
        <w:ind w:left="1803" w:hanging="180"/>
      </w:pPr>
    </w:lvl>
    <w:lvl w:ilvl="3" w:tplc="0415000F" w:tentative="1">
      <w:start w:val="1"/>
      <w:numFmt w:val="decimal"/>
      <w:lvlText w:val="%4."/>
      <w:lvlJc w:val="left"/>
      <w:pPr>
        <w:ind w:left="2523" w:hanging="360"/>
      </w:pPr>
    </w:lvl>
    <w:lvl w:ilvl="4" w:tplc="04150019" w:tentative="1">
      <w:start w:val="1"/>
      <w:numFmt w:val="lowerLetter"/>
      <w:lvlText w:val="%5."/>
      <w:lvlJc w:val="left"/>
      <w:pPr>
        <w:ind w:left="3243" w:hanging="360"/>
      </w:pPr>
    </w:lvl>
    <w:lvl w:ilvl="5" w:tplc="0415001B" w:tentative="1">
      <w:start w:val="1"/>
      <w:numFmt w:val="lowerRoman"/>
      <w:lvlText w:val="%6."/>
      <w:lvlJc w:val="right"/>
      <w:pPr>
        <w:ind w:left="3963" w:hanging="180"/>
      </w:pPr>
    </w:lvl>
    <w:lvl w:ilvl="6" w:tplc="0415000F" w:tentative="1">
      <w:start w:val="1"/>
      <w:numFmt w:val="decimal"/>
      <w:lvlText w:val="%7."/>
      <w:lvlJc w:val="left"/>
      <w:pPr>
        <w:ind w:left="4683" w:hanging="360"/>
      </w:pPr>
    </w:lvl>
    <w:lvl w:ilvl="7" w:tplc="04150019" w:tentative="1">
      <w:start w:val="1"/>
      <w:numFmt w:val="lowerLetter"/>
      <w:lvlText w:val="%8."/>
      <w:lvlJc w:val="left"/>
      <w:pPr>
        <w:ind w:left="5403" w:hanging="360"/>
      </w:pPr>
    </w:lvl>
    <w:lvl w:ilvl="8" w:tplc="0415001B" w:tentative="1">
      <w:start w:val="1"/>
      <w:numFmt w:val="lowerRoman"/>
      <w:lvlText w:val="%9."/>
      <w:lvlJc w:val="right"/>
      <w:pPr>
        <w:ind w:left="6123" w:hanging="180"/>
      </w:pPr>
    </w:lvl>
  </w:abstractNum>
  <w:abstractNum w:abstractNumId="25" w15:restartNumberingAfterBreak="0">
    <w:nsid w:val="3CC5157F"/>
    <w:multiLevelType w:val="hybridMultilevel"/>
    <w:tmpl w:val="FEC674C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24D3B74"/>
    <w:multiLevelType w:val="hybridMultilevel"/>
    <w:tmpl w:val="5058B91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53E17A0"/>
    <w:multiLevelType w:val="hybridMultilevel"/>
    <w:tmpl w:val="FF7E1BFE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5F632A0"/>
    <w:multiLevelType w:val="hybridMultilevel"/>
    <w:tmpl w:val="C870174C"/>
    <w:lvl w:ilvl="0" w:tplc="C69E169A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92" w:hanging="360"/>
      </w:pPr>
    </w:lvl>
    <w:lvl w:ilvl="2" w:tplc="0415001B" w:tentative="1">
      <w:start w:val="1"/>
      <w:numFmt w:val="lowerRoman"/>
      <w:lvlText w:val="%3."/>
      <w:lvlJc w:val="right"/>
      <w:pPr>
        <w:ind w:left="2312" w:hanging="180"/>
      </w:pPr>
    </w:lvl>
    <w:lvl w:ilvl="3" w:tplc="0415000F" w:tentative="1">
      <w:start w:val="1"/>
      <w:numFmt w:val="decimal"/>
      <w:lvlText w:val="%4."/>
      <w:lvlJc w:val="left"/>
      <w:pPr>
        <w:ind w:left="3032" w:hanging="360"/>
      </w:pPr>
    </w:lvl>
    <w:lvl w:ilvl="4" w:tplc="04150019" w:tentative="1">
      <w:start w:val="1"/>
      <w:numFmt w:val="lowerLetter"/>
      <w:lvlText w:val="%5."/>
      <w:lvlJc w:val="left"/>
      <w:pPr>
        <w:ind w:left="3752" w:hanging="360"/>
      </w:pPr>
    </w:lvl>
    <w:lvl w:ilvl="5" w:tplc="0415001B" w:tentative="1">
      <w:start w:val="1"/>
      <w:numFmt w:val="lowerRoman"/>
      <w:lvlText w:val="%6."/>
      <w:lvlJc w:val="right"/>
      <w:pPr>
        <w:ind w:left="4472" w:hanging="180"/>
      </w:pPr>
    </w:lvl>
    <w:lvl w:ilvl="6" w:tplc="0415000F" w:tentative="1">
      <w:start w:val="1"/>
      <w:numFmt w:val="decimal"/>
      <w:lvlText w:val="%7."/>
      <w:lvlJc w:val="left"/>
      <w:pPr>
        <w:ind w:left="5192" w:hanging="360"/>
      </w:pPr>
    </w:lvl>
    <w:lvl w:ilvl="7" w:tplc="04150019" w:tentative="1">
      <w:start w:val="1"/>
      <w:numFmt w:val="lowerLetter"/>
      <w:lvlText w:val="%8."/>
      <w:lvlJc w:val="left"/>
      <w:pPr>
        <w:ind w:left="5912" w:hanging="360"/>
      </w:pPr>
    </w:lvl>
    <w:lvl w:ilvl="8" w:tplc="0415001B" w:tentative="1">
      <w:start w:val="1"/>
      <w:numFmt w:val="lowerRoman"/>
      <w:lvlText w:val="%9."/>
      <w:lvlJc w:val="right"/>
      <w:pPr>
        <w:ind w:left="6632" w:hanging="180"/>
      </w:pPr>
    </w:lvl>
  </w:abstractNum>
  <w:abstractNum w:abstractNumId="29" w15:restartNumberingAfterBreak="0">
    <w:nsid w:val="4C9A68AF"/>
    <w:multiLevelType w:val="hybridMultilevel"/>
    <w:tmpl w:val="86C23424"/>
    <w:lvl w:ilvl="0" w:tplc="04150017">
      <w:start w:val="1"/>
      <w:numFmt w:val="lowerLetter"/>
      <w:lvlText w:val="%1)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0" w15:restartNumberingAfterBreak="0">
    <w:nsid w:val="4CD83631"/>
    <w:multiLevelType w:val="hybridMultilevel"/>
    <w:tmpl w:val="5D40EC00"/>
    <w:lvl w:ilvl="0" w:tplc="6E2CFC7A">
      <w:start w:val="1"/>
      <w:numFmt w:val="lowerLetter"/>
      <w:lvlText w:val="%1)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51A45203"/>
    <w:multiLevelType w:val="hybridMultilevel"/>
    <w:tmpl w:val="56E4BEE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56CF067F"/>
    <w:multiLevelType w:val="hybridMultilevel"/>
    <w:tmpl w:val="660C6616"/>
    <w:lvl w:ilvl="0" w:tplc="CC12713C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3" w15:restartNumberingAfterBreak="0">
    <w:nsid w:val="5A897FFE"/>
    <w:multiLevelType w:val="hybridMultilevel"/>
    <w:tmpl w:val="100ACDFA"/>
    <w:lvl w:ilvl="0" w:tplc="C69E169A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4" w15:restartNumberingAfterBreak="0">
    <w:nsid w:val="5F7D118B"/>
    <w:multiLevelType w:val="hybridMultilevel"/>
    <w:tmpl w:val="CAE2CC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331B91"/>
    <w:multiLevelType w:val="hybridMultilevel"/>
    <w:tmpl w:val="E4CE75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26634FF"/>
    <w:multiLevelType w:val="hybridMultilevel"/>
    <w:tmpl w:val="B9266D9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7" w15:restartNumberingAfterBreak="0">
    <w:nsid w:val="651F23E9"/>
    <w:multiLevelType w:val="hybridMultilevel"/>
    <w:tmpl w:val="8C307716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18DAC9A2">
      <w:start w:val="1"/>
      <w:numFmt w:val="lowerLetter"/>
      <w:lvlText w:val="%3)"/>
      <w:lvlJc w:val="left"/>
      <w:pPr>
        <w:ind w:left="2055" w:hanging="43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6B1260A0"/>
    <w:multiLevelType w:val="multilevel"/>
    <w:tmpl w:val="859E8DA4"/>
    <w:styleLink w:val="1ai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9" w15:restartNumberingAfterBreak="0">
    <w:nsid w:val="6D551FAA"/>
    <w:multiLevelType w:val="hybridMultilevel"/>
    <w:tmpl w:val="4DCE3998"/>
    <w:lvl w:ilvl="0" w:tplc="0415000F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18DAC9A2">
      <w:start w:val="1"/>
      <w:numFmt w:val="lowerLetter"/>
      <w:lvlText w:val="%3)"/>
      <w:lvlJc w:val="left"/>
      <w:pPr>
        <w:ind w:left="2055" w:hanging="43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735F5141"/>
    <w:multiLevelType w:val="hybridMultilevel"/>
    <w:tmpl w:val="7536F5AC"/>
    <w:lvl w:ilvl="0" w:tplc="EBD03F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1" w15:restartNumberingAfterBreak="0">
    <w:nsid w:val="7712374F"/>
    <w:multiLevelType w:val="multilevel"/>
    <w:tmpl w:val="29561388"/>
    <w:lvl w:ilvl="0">
      <w:start w:val="1"/>
      <w:numFmt w:val="decimal"/>
      <w:pStyle w:val="Nagwek1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2" w15:restartNumberingAfterBreak="0">
    <w:nsid w:val="79295F69"/>
    <w:multiLevelType w:val="hybridMultilevel"/>
    <w:tmpl w:val="2D486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F2459FD"/>
    <w:multiLevelType w:val="hybridMultilevel"/>
    <w:tmpl w:val="2BAA9520"/>
    <w:lvl w:ilvl="0" w:tplc="04150017">
      <w:start w:val="1"/>
      <w:numFmt w:val="lowerLetter"/>
      <w:lvlText w:val="%1)"/>
      <w:lvlJc w:val="left"/>
      <w:pPr>
        <w:ind w:left="7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98" w:hanging="360"/>
      </w:pPr>
    </w:lvl>
    <w:lvl w:ilvl="2" w:tplc="0415001B" w:tentative="1">
      <w:start w:val="1"/>
      <w:numFmt w:val="lowerRoman"/>
      <w:lvlText w:val="%3."/>
      <w:lvlJc w:val="right"/>
      <w:pPr>
        <w:ind w:left="2318" w:hanging="180"/>
      </w:pPr>
    </w:lvl>
    <w:lvl w:ilvl="3" w:tplc="0415000F" w:tentative="1">
      <w:start w:val="1"/>
      <w:numFmt w:val="decimal"/>
      <w:lvlText w:val="%4."/>
      <w:lvlJc w:val="left"/>
      <w:pPr>
        <w:ind w:left="3038" w:hanging="360"/>
      </w:pPr>
    </w:lvl>
    <w:lvl w:ilvl="4" w:tplc="04150019" w:tentative="1">
      <w:start w:val="1"/>
      <w:numFmt w:val="lowerLetter"/>
      <w:lvlText w:val="%5."/>
      <w:lvlJc w:val="left"/>
      <w:pPr>
        <w:ind w:left="3758" w:hanging="360"/>
      </w:pPr>
    </w:lvl>
    <w:lvl w:ilvl="5" w:tplc="0415001B" w:tentative="1">
      <w:start w:val="1"/>
      <w:numFmt w:val="lowerRoman"/>
      <w:lvlText w:val="%6."/>
      <w:lvlJc w:val="right"/>
      <w:pPr>
        <w:ind w:left="4478" w:hanging="180"/>
      </w:pPr>
    </w:lvl>
    <w:lvl w:ilvl="6" w:tplc="0415000F" w:tentative="1">
      <w:start w:val="1"/>
      <w:numFmt w:val="decimal"/>
      <w:lvlText w:val="%7."/>
      <w:lvlJc w:val="left"/>
      <w:pPr>
        <w:ind w:left="5198" w:hanging="360"/>
      </w:pPr>
    </w:lvl>
    <w:lvl w:ilvl="7" w:tplc="04150019" w:tentative="1">
      <w:start w:val="1"/>
      <w:numFmt w:val="lowerLetter"/>
      <w:lvlText w:val="%8."/>
      <w:lvlJc w:val="left"/>
      <w:pPr>
        <w:ind w:left="5918" w:hanging="360"/>
      </w:pPr>
    </w:lvl>
    <w:lvl w:ilvl="8" w:tplc="0415001B" w:tentative="1">
      <w:start w:val="1"/>
      <w:numFmt w:val="lowerRoman"/>
      <w:lvlText w:val="%9."/>
      <w:lvlJc w:val="right"/>
      <w:pPr>
        <w:ind w:left="6638" w:hanging="180"/>
      </w:pPr>
    </w:lvl>
  </w:abstractNum>
  <w:num w:numId="1">
    <w:abstractNumId w:val="41"/>
  </w:num>
  <w:num w:numId="2">
    <w:abstractNumId w:val="38"/>
  </w:num>
  <w:num w:numId="3">
    <w:abstractNumId w:val="35"/>
  </w:num>
  <w:num w:numId="4">
    <w:abstractNumId w:val="24"/>
  </w:num>
  <w:num w:numId="5">
    <w:abstractNumId w:val="22"/>
  </w:num>
  <w:num w:numId="6">
    <w:abstractNumId w:val="17"/>
  </w:num>
  <w:num w:numId="7">
    <w:abstractNumId w:val="26"/>
  </w:num>
  <w:num w:numId="8">
    <w:abstractNumId w:val="32"/>
  </w:num>
  <w:num w:numId="9">
    <w:abstractNumId w:val="34"/>
  </w:num>
  <w:num w:numId="10">
    <w:abstractNumId w:val="37"/>
  </w:num>
  <w:num w:numId="11">
    <w:abstractNumId w:val="14"/>
  </w:num>
  <w:num w:numId="12">
    <w:abstractNumId w:val="18"/>
  </w:num>
  <w:num w:numId="13">
    <w:abstractNumId w:val="25"/>
  </w:num>
  <w:num w:numId="14">
    <w:abstractNumId w:val="36"/>
  </w:num>
  <w:num w:numId="15">
    <w:abstractNumId w:val="23"/>
  </w:num>
  <w:num w:numId="16">
    <w:abstractNumId w:val="33"/>
  </w:num>
  <w:num w:numId="17">
    <w:abstractNumId w:val="16"/>
  </w:num>
  <w:num w:numId="18">
    <w:abstractNumId w:val="42"/>
  </w:num>
  <w:num w:numId="19">
    <w:abstractNumId w:val="30"/>
  </w:num>
  <w:num w:numId="20">
    <w:abstractNumId w:val="27"/>
  </w:num>
  <w:num w:numId="21">
    <w:abstractNumId w:val="21"/>
  </w:num>
  <w:num w:numId="22">
    <w:abstractNumId w:val="19"/>
  </w:num>
  <w:num w:numId="23">
    <w:abstractNumId w:val="31"/>
  </w:num>
  <w:num w:numId="24">
    <w:abstractNumId w:val="28"/>
  </w:num>
  <w:num w:numId="25">
    <w:abstractNumId w:val="13"/>
  </w:num>
  <w:num w:numId="26">
    <w:abstractNumId w:val="12"/>
  </w:num>
  <w:num w:numId="27">
    <w:abstractNumId w:val="39"/>
  </w:num>
  <w:num w:numId="28">
    <w:abstractNumId w:val="20"/>
  </w:num>
  <w:num w:numId="29">
    <w:abstractNumId w:val="43"/>
  </w:num>
  <w:num w:numId="30">
    <w:abstractNumId w:val="29"/>
  </w:num>
  <w:num w:numId="31">
    <w:abstractNumId w:val="15"/>
  </w:num>
  <w:num w:numId="32">
    <w:abstractNumId w:val="40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10241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3E58"/>
    <w:rsid w:val="00000503"/>
    <w:rsid w:val="00005D06"/>
    <w:rsid w:val="000063A4"/>
    <w:rsid w:val="00010364"/>
    <w:rsid w:val="000103C2"/>
    <w:rsid w:val="00012726"/>
    <w:rsid w:val="00015C1E"/>
    <w:rsid w:val="00017AAA"/>
    <w:rsid w:val="00017ACA"/>
    <w:rsid w:val="000215DF"/>
    <w:rsid w:val="00022113"/>
    <w:rsid w:val="00023F03"/>
    <w:rsid w:val="0002471B"/>
    <w:rsid w:val="00033E13"/>
    <w:rsid w:val="0003445B"/>
    <w:rsid w:val="00034465"/>
    <w:rsid w:val="00034EC5"/>
    <w:rsid w:val="0003746C"/>
    <w:rsid w:val="00040986"/>
    <w:rsid w:val="000410A9"/>
    <w:rsid w:val="000415CF"/>
    <w:rsid w:val="00042D3F"/>
    <w:rsid w:val="00047C82"/>
    <w:rsid w:val="00047F8A"/>
    <w:rsid w:val="0005216D"/>
    <w:rsid w:val="00056344"/>
    <w:rsid w:val="000607DB"/>
    <w:rsid w:val="00060831"/>
    <w:rsid w:val="000608D0"/>
    <w:rsid w:val="00061621"/>
    <w:rsid w:val="000621B6"/>
    <w:rsid w:val="00067094"/>
    <w:rsid w:val="00067ABA"/>
    <w:rsid w:val="00067E79"/>
    <w:rsid w:val="00070171"/>
    <w:rsid w:val="00070AE6"/>
    <w:rsid w:val="00071DA3"/>
    <w:rsid w:val="00081063"/>
    <w:rsid w:val="000815F0"/>
    <w:rsid w:val="0008506A"/>
    <w:rsid w:val="0008628D"/>
    <w:rsid w:val="00086456"/>
    <w:rsid w:val="00086D92"/>
    <w:rsid w:val="00090E50"/>
    <w:rsid w:val="000934DD"/>
    <w:rsid w:val="00096D97"/>
    <w:rsid w:val="000A1FA9"/>
    <w:rsid w:val="000A3003"/>
    <w:rsid w:val="000A4243"/>
    <w:rsid w:val="000A7366"/>
    <w:rsid w:val="000B2BAE"/>
    <w:rsid w:val="000B4B3A"/>
    <w:rsid w:val="000B7390"/>
    <w:rsid w:val="000C1ABC"/>
    <w:rsid w:val="000C2888"/>
    <w:rsid w:val="000C2F2A"/>
    <w:rsid w:val="000D153C"/>
    <w:rsid w:val="000D33BE"/>
    <w:rsid w:val="000D74B7"/>
    <w:rsid w:val="000E4188"/>
    <w:rsid w:val="000E5F8A"/>
    <w:rsid w:val="000E6718"/>
    <w:rsid w:val="000E6B60"/>
    <w:rsid w:val="000E7AC5"/>
    <w:rsid w:val="000F04E7"/>
    <w:rsid w:val="000F788C"/>
    <w:rsid w:val="001003EC"/>
    <w:rsid w:val="001056B1"/>
    <w:rsid w:val="00106A91"/>
    <w:rsid w:val="0011018B"/>
    <w:rsid w:val="00113658"/>
    <w:rsid w:val="00114AD4"/>
    <w:rsid w:val="00121C01"/>
    <w:rsid w:val="0012220C"/>
    <w:rsid w:val="00124781"/>
    <w:rsid w:val="00126A0E"/>
    <w:rsid w:val="00131570"/>
    <w:rsid w:val="0013514D"/>
    <w:rsid w:val="00137DD6"/>
    <w:rsid w:val="0014344D"/>
    <w:rsid w:val="00143790"/>
    <w:rsid w:val="00143FC7"/>
    <w:rsid w:val="0014448B"/>
    <w:rsid w:val="00151AF1"/>
    <w:rsid w:val="00151F8E"/>
    <w:rsid w:val="00160388"/>
    <w:rsid w:val="001616A2"/>
    <w:rsid w:val="001641BC"/>
    <w:rsid w:val="00166B91"/>
    <w:rsid w:val="00167CD1"/>
    <w:rsid w:val="00173119"/>
    <w:rsid w:val="00173263"/>
    <w:rsid w:val="001752A7"/>
    <w:rsid w:val="0018325E"/>
    <w:rsid w:val="00183BD6"/>
    <w:rsid w:val="00184AE0"/>
    <w:rsid w:val="001859FC"/>
    <w:rsid w:val="0019099F"/>
    <w:rsid w:val="00191481"/>
    <w:rsid w:val="0019427A"/>
    <w:rsid w:val="00195B93"/>
    <w:rsid w:val="001A1903"/>
    <w:rsid w:val="001A4F67"/>
    <w:rsid w:val="001A5667"/>
    <w:rsid w:val="001B41A7"/>
    <w:rsid w:val="001B47E7"/>
    <w:rsid w:val="001B558C"/>
    <w:rsid w:val="001B631B"/>
    <w:rsid w:val="001C0CBF"/>
    <w:rsid w:val="001C23FE"/>
    <w:rsid w:val="001C56E5"/>
    <w:rsid w:val="001C672B"/>
    <w:rsid w:val="001D44BB"/>
    <w:rsid w:val="001D4731"/>
    <w:rsid w:val="001D6012"/>
    <w:rsid w:val="001E34BB"/>
    <w:rsid w:val="001E4DA4"/>
    <w:rsid w:val="001E5D5D"/>
    <w:rsid w:val="001E67F7"/>
    <w:rsid w:val="001E75B8"/>
    <w:rsid w:val="001F13AA"/>
    <w:rsid w:val="001F1ECF"/>
    <w:rsid w:val="001F2D8C"/>
    <w:rsid w:val="001F4098"/>
    <w:rsid w:val="002069AE"/>
    <w:rsid w:val="0020737C"/>
    <w:rsid w:val="002115F4"/>
    <w:rsid w:val="00212578"/>
    <w:rsid w:val="002226CF"/>
    <w:rsid w:val="00222FD4"/>
    <w:rsid w:val="00225568"/>
    <w:rsid w:val="00225D2A"/>
    <w:rsid w:val="002318F9"/>
    <w:rsid w:val="0023395F"/>
    <w:rsid w:val="00234E52"/>
    <w:rsid w:val="0023535D"/>
    <w:rsid w:val="00235391"/>
    <w:rsid w:val="0024175F"/>
    <w:rsid w:val="00241E40"/>
    <w:rsid w:val="00243D3E"/>
    <w:rsid w:val="00246304"/>
    <w:rsid w:val="002539F6"/>
    <w:rsid w:val="00263413"/>
    <w:rsid w:val="002636C6"/>
    <w:rsid w:val="00263FB1"/>
    <w:rsid w:val="00264A3F"/>
    <w:rsid w:val="00265481"/>
    <w:rsid w:val="0026705F"/>
    <w:rsid w:val="00275320"/>
    <w:rsid w:val="002758F3"/>
    <w:rsid w:val="00280B98"/>
    <w:rsid w:val="00283A71"/>
    <w:rsid w:val="0028523E"/>
    <w:rsid w:val="00285697"/>
    <w:rsid w:val="00286EA3"/>
    <w:rsid w:val="002874EC"/>
    <w:rsid w:val="00290451"/>
    <w:rsid w:val="00290DDF"/>
    <w:rsid w:val="00295E83"/>
    <w:rsid w:val="00297FCA"/>
    <w:rsid w:val="002A5C2C"/>
    <w:rsid w:val="002B026B"/>
    <w:rsid w:val="002B05C0"/>
    <w:rsid w:val="002B6438"/>
    <w:rsid w:val="002B6A40"/>
    <w:rsid w:val="002C1CEA"/>
    <w:rsid w:val="002C358D"/>
    <w:rsid w:val="002C3B55"/>
    <w:rsid w:val="002C619A"/>
    <w:rsid w:val="002D0F92"/>
    <w:rsid w:val="002D3BAE"/>
    <w:rsid w:val="002D6E2A"/>
    <w:rsid w:val="002E6046"/>
    <w:rsid w:val="002E7442"/>
    <w:rsid w:val="002F1333"/>
    <w:rsid w:val="002F266E"/>
    <w:rsid w:val="002F4E72"/>
    <w:rsid w:val="00300F8A"/>
    <w:rsid w:val="003011DB"/>
    <w:rsid w:val="00304C3C"/>
    <w:rsid w:val="003060A1"/>
    <w:rsid w:val="00307B52"/>
    <w:rsid w:val="003122F8"/>
    <w:rsid w:val="003130DF"/>
    <w:rsid w:val="00313774"/>
    <w:rsid w:val="003168F8"/>
    <w:rsid w:val="00317D73"/>
    <w:rsid w:val="0032014B"/>
    <w:rsid w:val="00323697"/>
    <w:rsid w:val="003252B1"/>
    <w:rsid w:val="00325E05"/>
    <w:rsid w:val="00330325"/>
    <w:rsid w:val="00343946"/>
    <w:rsid w:val="003472FB"/>
    <w:rsid w:val="00347EB0"/>
    <w:rsid w:val="00347F91"/>
    <w:rsid w:val="0035619C"/>
    <w:rsid w:val="00360B1F"/>
    <w:rsid w:val="00363821"/>
    <w:rsid w:val="00365838"/>
    <w:rsid w:val="00365994"/>
    <w:rsid w:val="003671F3"/>
    <w:rsid w:val="00367726"/>
    <w:rsid w:val="00371AD9"/>
    <w:rsid w:val="00372319"/>
    <w:rsid w:val="00381CA9"/>
    <w:rsid w:val="00383CD3"/>
    <w:rsid w:val="0038706A"/>
    <w:rsid w:val="00390CC9"/>
    <w:rsid w:val="00391DCF"/>
    <w:rsid w:val="003924A5"/>
    <w:rsid w:val="003A04C1"/>
    <w:rsid w:val="003A4195"/>
    <w:rsid w:val="003B130E"/>
    <w:rsid w:val="003B5F44"/>
    <w:rsid w:val="003B6AF7"/>
    <w:rsid w:val="003C03E3"/>
    <w:rsid w:val="003C1CD6"/>
    <w:rsid w:val="003C1D73"/>
    <w:rsid w:val="003C2A98"/>
    <w:rsid w:val="003C524C"/>
    <w:rsid w:val="003C5CC1"/>
    <w:rsid w:val="003C5DAE"/>
    <w:rsid w:val="003C7588"/>
    <w:rsid w:val="003C7BA9"/>
    <w:rsid w:val="003D51D5"/>
    <w:rsid w:val="003D5FE1"/>
    <w:rsid w:val="003D68B1"/>
    <w:rsid w:val="003D6EFE"/>
    <w:rsid w:val="003D7855"/>
    <w:rsid w:val="003D7A12"/>
    <w:rsid w:val="003E1254"/>
    <w:rsid w:val="003E19E0"/>
    <w:rsid w:val="003E23DF"/>
    <w:rsid w:val="003E50A2"/>
    <w:rsid w:val="003E5B7A"/>
    <w:rsid w:val="003E6CB0"/>
    <w:rsid w:val="003E798E"/>
    <w:rsid w:val="003E7B04"/>
    <w:rsid w:val="004063B5"/>
    <w:rsid w:val="00407A78"/>
    <w:rsid w:val="00411792"/>
    <w:rsid w:val="00412CC4"/>
    <w:rsid w:val="00414C0C"/>
    <w:rsid w:val="004175DF"/>
    <w:rsid w:val="0042383E"/>
    <w:rsid w:val="00425397"/>
    <w:rsid w:val="00426230"/>
    <w:rsid w:val="004310EE"/>
    <w:rsid w:val="00442015"/>
    <w:rsid w:val="0044497A"/>
    <w:rsid w:val="004457F4"/>
    <w:rsid w:val="00445906"/>
    <w:rsid w:val="00445F0D"/>
    <w:rsid w:val="00447E0B"/>
    <w:rsid w:val="00450BA6"/>
    <w:rsid w:val="00456A1E"/>
    <w:rsid w:val="00461F2F"/>
    <w:rsid w:val="00463140"/>
    <w:rsid w:val="00463560"/>
    <w:rsid w:val="00465EAA"/>
    <w:rsid w:val="0047060C"/>
    <w:rsid w:val="00470921"/>
    <w:rsid w:val="00470CDA"/>
    <w:rsid w:val="00471AF1"/>
    <w:rsid w:val="00473DC2"/>
    <w:rsid w:val="004742A1"/>
    <w:rsid w:val="00477C93"/>
    <w:rsid w:val="00481E6E"/>
    <w:rsid w:val="00484340"/>
    <w:rsid w:val="004849B6"/>
    <w:rsid w:val="00485DC0"/>
    <w:rsid w:val="004879B8"/>
    <w:rsid w:val="00492ABE"/>
    <w:rsid w:val="00493217"/>
    <w:rsid w:val="004967F7"/>
    <w:rsid w:val="00496B44"/>
    <w:rsid w:val="004A31CB"/>
    <w:rsid w:val="004A33D3"/>
    <w:rsid w:val="004A4C1E"/>
    <w:rsid w:val="004B4FA4"/>
    <w:rsid w:val="004C2437"/>
    <w:rsid w:val="004C3A1C"/>
    <w:rsid w:val="004D317C"/>
    <w:rsid w:val="004D6233"/>
    <w:rsid w:val="004E0DCB"/>
    <w:rsid w:val="004E3028"/>
    <w:rsid w:val="004E3513"/>
    <w:rsid w:val="004E43DD"/>
    <w:rsid w:val="004E68B0"/>
    <w:rsid w:val="004E6C6B"/>
    <w:rsid w:val="004F04FE"/>
    <w:rsid w:val="004F5EF0"/>
    <w:rsid w:val="00502DDD"/>
    <w:rsid w:val="00503C9E"/>
    <w:rsid w:val="00506450"/>
    <w:rsid w:val="005079E4"/>
    <w:rsid w:val="00507DDB"/>
    <w:rsid w:val="00510B21"/>
    <w:rsid w:val="00514516"/>
    <w:rsid w:val="00521744"/>
    <w:rsid w:val="00524A2F"/>
    <w:rsid w:val="00525B9C"/>
    <w:rsid w:val="00527709"/>
    <w:rsid w:val="005278D7"/>
    <w:rsid w:val="00531A61"/>
    <w:rsid w:val="00534224"/>
    <w:rsid w:val="00540941"/>
    <w:rsid w:val="00542416"/>
    <w:rsid w:val="00544ED4"/>
    <w:rsid w:val="00546175"/>
    <w:rsid w:val="00553CA9"/>
    <w:rsid w:val="00557582"/>
    <w:rsid w:val="005600EA"/>
    <w:rsid w:val="00561C93"/>
    <w:rsid w:val="0056400A"/>
    <w:rsid w:val="00564CEE"/>
    <w:rsid w:val="00565655"/>
    <w:rsid w:val="0056576E"/>
    <w:rsid w:val="0057451D"/>
    <w:rsid w:val="00575985"/>
    <w:rsid w:val="00577060"/>
    <w:rsid w:val="00580A50"/>
    <w:rsid w:val="00582BBF"/>
    <w:rsid w:val="005840F7"/>
    <w:rsid w:val="005843F9"/>
    <w:rsid w:val="005846E2"/>
    <w:rsid w:val="00584EDC"/>
    <w:rsid w:val="005863ED"/>
    <w:rsid w:val="00592720"/>
    <w:rsid w:val="00596137"/>
    <w:rsid w:val="00597DBC"/>
    <w:rsid w:val="005A30C5"/>
    <w:rsid w:val="005A6947"/>
    <w:rsid w:val="005A74B2"/>
    <w:rsid w:val="005A7FA4"/>
    <w:rsid w:val="005B02AD"/>
    <w:rsid w:val="005C0A3F"/>
    <w:rsid w:val="005C195D"/>
    <w:rsid w:val="005C21B7"/>
    <w:rsid w:val="005C43CA"/>
    <w:rsid w:val="005C75DA"/>
    <w:rsid w:val="005C7837"/>
    <w:rsid w:val="005D1ED1"/>
    <w:rsid w:val="005D429B"/>
    <w:rsid w:val="005D4FF8"/>
    <w:rsid w:val="005D55F3"/>
    <w:rsid w:val="005D5CA8"/>
    <w:rsid w:val="005E03A6"/>
    <w:rsid w:val="005F3063"/>
    <w:rsid w:val="005F4BAD"/>
    <w:rsid w:val="005F66D0"/>
    <w:rsid w:val="006022A1"/>
    <w:rsid w:val="0060546B"/>
    <w:rsid w:val="00607D48"/>
    <w:rsid w:val="00614D2F"/>
    <w:rsid w:val="00615194"/>
    <w:rsid w:val="006157AA"/>
    <w:rsid w:val="006214C7"/>
    <w:rsid w:val="00623CB3"/>
    <w:rsid w:val="0063134D"/>
    <w:rsid w:val="00633AFE"/>
    <w:rsid w:val="00635CAC"/>
    <w:rsid w:val="006363E1"/>
    <w:rsid w:val="006405D3"/>
    <w:rsid w:val="0064294E"/>
    <w:rsid w:val="00645463"/>
    <w:rsid w:val="006457AF"/>
    <w:rsid w:val="00647CB1"/>
    <w:rsid w:val="0065372B"/>
    <w:rsid w:val="00654C23"/>
    <w:rsid w:val="00656975"/>
    <w:rsid w:val="00657C16"/>
    <w:rsid w:val="00664DA2"/>
    <w:rsid w:val="00664E78"/>
    <w:rsid w:val="00664F4D"/>
    <w:rsid w:val="0067649F"/>
    <w:rsid w:val="00680351"/>
    <w:rsid w:val="00681A58"/>
    <w:rsid w:val="0068437B"/>
    <w:rsid w:val="00685845"/>
    <w:rsid w:val="0069359D"/>
    <w:rsid w:val="006947C0"/>
    <w:rsid w:val="006A08FD"/>
    <w:rsid w:val="006A17B4"/>
    <w:rsid w:val="006A676F"/>
    <w:rsid w:val="006A6BDD"/>
    <w:rsid w:val="006A7B25"/>
    <w:rsid w:val="006B0C97"/>
    <w:rsid w:val="006B0D6A"/>
    <w:rsid w:val="006B6CA1"/>
    <w:rsid w:val="006C433A"/>
    <w:rsid w:val="006C479F"/>
    <w:rsid w:val="006C5A9B"/>
    <w:rsid w:val="006D1C6E"/>
    <w:rsid w:val="006D3C03"/>
    <w:rsid w:val="006D3D42"/>
    <w:rsid w:val="006D7D3C"/>
    <w:rsid w:val="006E050D"/>
    <w:rsid w:val="006E2576"/>
    <w:rsid w:val="006E4177"/>
    <w:rsid w:val="006E585D"/>
    <w:rsid w:val="006E6F59"/>
    <w:rsid w:val="006F12F3"/>
    <w:rsid w:val="006F426F"/>
    <w:rsid w:val="006F4454"/>
    <w:rsid w:val="006F7197"/>
    <w:rsid w:val="00706FC1"/>
    <w:rsid w:val="007113A4"/>
    <w:rsid w:val="00712354"/>
    <w:rsid w:val="007142D1"/>
    <w:rsid w:val="00715BBD"/>
    <w:rsid w:val="007177F9"/>
    <w:rsid w:val="00721FE1"/>
    <w:rsid w:val="00723715"/>
    <w:rsid w:val="007241B6"/>
    <w:rsid w:val="00730823"/>
    <w:rsid w:val="00731FB1"/>
    <w:rsid w:val="00735307"/>
    <w:rsid w:val="0073746E"/>
    <w:rsid w:val="00737712"/>
    <w:rsid w:val="0074415D"/>
    <w:rsid w:val="0074514F"/>
    <w:rsid w:val="00745D0E"/>
    <w:rsid w:val="00751D86"/>
    <w:rsid w:val="0075321A"/>
    <w:rsid w:val="00755127"/>
    <w:rsid w:val="00755EB5"/>
    <w:rsid w:val="007618D4"/>
    <w:rsid w:val="00764C96"/>
    <w:rsid w:val="0076793C"/>
    <w:rsid w:val="00771499"/>
    <w:rsid w:val="00773231"/>
    <w:rsid w:val="00775996"/>
    <w:rsid w:val="00781195"/>
    <w:rsid w:val="00786047"/>
    <w:rsid w:val="00786C16"/>
    <w:rsid w:val="00793DA7"/>
    <w:rsid w:val="00795F50"/>
    <w:rsid w:val="007971CA"/>
    <w:rsid w:val="007974B5"/>
    <w:rsid w:val="007A0D04"/>
    <w:rsid w:val="007A49F7"/>
    <w:rsid w:val="007A5985"/>
    <w:rsid w:val="007B1F18"/>
    <w:rsid w:val="007C037C"/>
    <w:rsid w:val="007C0748"/>
    <w:rsid w:val="007C37AA"/>
    <w:rsid w:val="007C60D1"/>
    <w:rsid w:val="007C6CB3"/>
    <w:rsid w:val="007D0A91"/>
    <w:rsid w:val="007D4EC0"/>
    <w:rsid w:val="007D5209"/>
    <w:rsid w:val="007D6A19"/>
    <w:rsid w:val="007E1556"/>
    <w:rsid w:val="007E2B69"/>
    <w:rsid w:val="007F5556"/>
    <w:rsid w:val="00805863"/>
    <w:rsid w:val="00805D64"/>
    <w:rsid w:val="00812F70"/>
    <w:rsid w:val="0081351A"/>
    <w:rsid w:val="008150D3"/>
    <w:rsid w:val="00816393"/>
    <w:rsid w:val="008173E2"/>
    <w:rsid w:val="00820268"/>
    <w:rsid w:val="0082088A"/>
    <w:rsid w:val="008215F1"/>
    <w:rsid w:val="00832088"/>
    <w:rsid w:val="00832859"/>
    <w:rsid w:val="00832F2A"/>
    <w:rsid w:val="00837066"/>
    <w:rsid w:val="0084496F"/>
    <w:rsid w:val="00846954"/>
    <w:rsid w:val="00846C12"/>
    <w:rsid w:val="00847828"/>
    <w:rsid w:val="00847F7E"/>
    <w:rsid w:val="0085174C"/>
    <w:rsid w:val="00852AB4"/>
    <w:rsid w:val="0085337B"/>
    <w:rsid w:val="00857519"/>
    <w:rsid w:val="00857923"/>
    <w:rsid w:val="00866EC7"/>
    <w:rsid w:val="00872E63"/>
    <w:rsid w:val="008744E4"/>
    <w:rsid w:val="0088244D"/>
    <w:rsid w:val="008851F0"/>
    <w:rsid w:val="00887B66"/>
    <w:rsid w:val="008968F3"/>
    <w:rsid w:val="00897375"/>
    <w:rsid w:val="0089755F"/>
    <w:rsid w:val="008A048E"/>
    <w:rsid w:val="008B4ABA"/>
    <w:rsid w:val="008B4CBF"/>
    <w:rsid w:val="008B51A3"/>
    <w:rsid w:val="008B70F8"/>
    <w:rsid w:val="008C166D"/>
    <w:rsid w:val="008C2B2C"/>
    <w:rsid w:val="008C3A38"/>
    <w:rsid w:val="008C4346"/>
    <w:rsid w:val="008C438F"/>
    <w:rsid w:val="008C6E1B"/>
    <w:rsid w:val="008D4A54"/>
    <w:rsid w:val="008D4E96"/>
    <w:rsid w:val="008D61EE"/>
    <w:rsid w:val="008E36A5"/>
    <w:rsid w:val="008E402F"/>
    <w:rsid w:val="008E560A"/>
    <w:rsid w:val="008E645E"/>
    <w:rsid w:val="008E6C38"/>
    <w:rsid w:val="008E7B8B"/>
    <w:rsid w:val="008F0BE9"/>
    <w:rsid w:val="008F1C37"/>
    <w:rsid w:val="008F1FF4"/>
    <w:rsid w:val="008F2790"/>
    <w:rsid w:val="008F2F55"/>
    <w:rsid w:val="008F437F"/>
    <w:rsid w:val="008F6898"/>
    <w:rsid w:val="008F7E30"/>
    <w:rsid w:val="0090008C"/>
    <w:rsid w:val="00900996"/>
    <w:rsid w:val="00904A41"/>
    <w:rsid w:val="00905B35"/>
    <w:rsid w:val="00905C10"/>
    <w:rsid w:val="00907210"/>
    <w:rsid w:val="00912C01"/>
    <w:rsid w:val="009170D6"/>
    <w:rsid w:val="009313D5"/>
    <w:rsid w:val="009351E1"/>
    <w:rsid w:val="009374ED"/>
    <w:rsid w:val="00944166"/>
    <w:rsid w:val="00945697"/>
    <w:rsid w:val="0095688F"/>
    <w:rsid w:val="00961976"/>
    <w:rsid w:val="009645A8"/>
    <w:rsid w:val="009674F8"/>
    <w:rsid w:val="009712A7"/>
    <w:rsid w:val="00975F55"/>
    <w:rsid w:val="00987434"/>
    <w:rsid w:val="009920C5"/>
    <w:rsid w:val="00992E4B"/>
    <w:rsid w:val="00994410"/>
    <w:rsid w:val="00997474"/>
    <w:rsid w:val="009A2EE9"/>
    <w:rsid w:val="009B2083"/>
    <w:rsid w:val="009B4770"/>
    <w:rsid w:val="009C0DCE"/>
    <w:rsid w:val="009C1A8E"/>
    <w:rsid w:val="009C2E24"/>
    <w:rsid w:val="009C4CAB"/>
    <w:rsid w:val="009C72E3"/>
    <w:rsid w:val="009C794D"/>
    <w:rsid w:val="009E59A2"/>
    <w:rsid w:val="009E6AA1"/>
    <w:rsid w:val="009F1C81"/>
    <w:rsid w:val="009F7154"/>
    <w:rsid w:val="00A00C81"/>
    <w:rsid w:val="00A01077"/>
    <w:rsid w:val="00A0256C"/>
    <w:rsid w:val="00A0337C"/>
    <w:rsid w:val="00A04AA3"/>
    <w:rsid w:val="00A068D0"/>
    <w:rsid w:val="00A11449"/>
    <w:rsid w:val="00A1277E"/>
    <w:rsid w:val="00A12FC9"/>
    <w:rsid w:val="00A14717"/>
    <w:rsid w:val="00A148BC"/>
    <w:rsid w:val="00A1560D"/>
    <w:rsid w:val="00A1694B"/>
    <w:rsid w:val="00A204FE"/>
    <w:rsid w:val="00A208E1"/>
    <w:rsid w:val="00A21D62"/>
    <w:rsid w:val="00A22AA5"/>
    <w:rsid w:val="00A236D3"/>
    <w:rsid w:val="00A268B2"/>
    <w:rsid w:val="00A279EF"/>
    <w:rsid w:val="00A31958"/>
    <w:rsid w:val="00A412B4"/>
    <w:rsid w:val="00A42A59"/>
    <w:rsid w:val="00A431DF"/>
    <w:rsid w:val="00A45ACC"/>
    <w:rsid w:val="00A463E4"/>
    <w:rsid w:val="00A52A85"/>
    <w:rsid w:val="00A53780"/>
    <w:rsid w:val="00A543FC"/>
    <w:rsid w:val="00A55D59"/>
    <w:rsid w:val="00A607D5"/>
    <w:rsid w:val="00A61C92"/>
    <w:rsid w:val="00A622A4"/>
    <w:rsid w:val="00A62EB8"/>
    <w:rsid w:val="00A64B37"/>
    <w:rsid w:val="00A704A2"/>
    <w:rsid w:val="00A72FFB"/>
    <w:rsid w:val="00A74CCB"/>
    <w:rsid w:val="00A74E55"/>
    <w:rsid w:val="00A75BF6"/>
    <w:rsid w:val="00A76490"/>
    <w:rsid w:val="00A84FC2"/>
    <w:rsid w:val="00A85B86"/>
    <w:rsid w:val="00A85FEA"/>
    <w:rsid w:val="00A86176"/>
    <w:rsid w:val="00A9321E"/>
    <w:rsid w:val="00A962BD"/>
    <w:rsid w:val="00AA36D8"/>
    <w:rsid w:val="00AA590B"/>
    <w:rsid w:val="00AB4B9D"/>
    <w:rsid w:val="00AC3EB0"/>
    <w:rsid w:val="00AC7E0A"/>
    <w:rsid w:val="00AD3FCD"/>
    <w:rsid w:val="00AD4DB7"/>
    <w:rsid w:val="00AE32C5"/>
    <w:rsid w:val="00AE5A98"/>
    <w:rsid w:val="00AE5F7E"/>
    <w:rsid w:val="00AF07F4"/>
    <w:rsid w:val="00AF3140"/>
    <w:rsid w:val="00AF6ED9"/>
    <w:rsid w:val="00AF7D0C"/>
    <w:rsid w:val="00B03E66"/>
    <w:rsid w:val="00B04508"/>
    <w:rsid w:val="00B12EA9"/>
    <w:rsid w:val="00B17FFE"/>
    <w:rsid w:val="00B314F9"/>
    <w:rsid w:val="00B31AE9"/>
    <w:rsid w:val="00B332F7"/>
    <w:rsid w:val="00B338E0"/>
    <w:rsid w:val="00B33E58"/>
    <w:rsid w:val="00B41784"/>
    <w:rsid w:val="00B45E05"/>
    <w:rsid w:val="00B460DB"/>
    <w:rsid w:val="00B47A0E"/>
    <w:rsid w:val="00B47C5B"/>
    <w:rsid w:val="00B525AB"/>
    <w:rsid w:val="00B52D59"/>
    <w:rsid w:val="00B54D65"/>
    <w:rsid w:val="00B57D06"/>
    <w:rsid w:val="00B57FB6"/>
    <w:rsid w:val="00B63291"/>
    <w:rsid w:val="00B650E7"/>
    <w:rsid w:val="00B700BC"/>
    <w:rsid w:val="00B710C5"/>
    <w:rsid w:val="00B712D2"/>
    <w:rsid w:val="00B734C6"/>
    <w:rsid w:val="00B7660C"/>
    <w:rsid w:val="00B77ADF"/>
    <w:rsid w:val="00B804C1"/>
    <w:rsid w:val="00B81F3D"/>
    <w:rsid w:val="00B841D0"/>
    <w:rsid w:val="00B84E82"/>
    <w:rsid w:val="00B8650E"/>
    <w:rsid w:val="00B86C81"/>
    <w:rsid w:val="00B8783D"/>
    <w:rsid w:val="00B934AD"/>
    <w:rsid w:val="00BA6758"/>
    <w:rsid w:val="00BA6D08"/>
    <w:rsid w:val="00BB34FE"/>
    <w:rsid w:val="00BB74A6"/>
    <w:rsid w:val="00BB77B1"/>
    <w:rsid w:val="00BB7B27"/>
    <w:rsid w:val="00BC1E0A"/>
    <w:rsid w:val="00BC23F9"/>
    <w:rsid w:val="00BC427D"/>
    <w:rsid w:val="00BC57B1"/>
    <w:rsid w:val="00BC6BEA"/>
    <w:rsid w:val="00BC6DD4"/>
    <w:rsid w:val="00BD0DD1"/>
    <w:rsid w:val="00BD1756"/>
    <w:rsid w:val="00BD1B9A"/>
    <w:rsid w:val="00BD2600"/>
    <w:rsid w:val="00BE32D2"/>
    <w:rsid w:val="00BF7E84"/>
    <w:rsid w:val="00C007D2"/>
    <w:rsid w:val="00C02347"/>
    <w:rsid w:val="00C029DF"/>
    <w:rsid w:val="00C07F2A"/>
    <w:rsid w:val="00C147CB"/>
    <w:rsid w:val="00C15EA6"/>
    <w:rsid w:val="00C16361"/>
    <w:rsid w:val="00C21551"/>
    <w:rsid w:val="00C2161D"/>
    <w:rsid w:val="00C264A0"/>
    <w:rsid w:val="00C272AB"/>
    <w:rsid w:val="00C307E3"/>
    <w:rsid w:val="00C30F9A"/>
    <w:rsid w:val="00C31D9E"/>
    <w:rsid w:val="00C326B5"/>
    <w:rsid w:val="00C36D7D"/>
    <w:rsid w:val="00C376A4"/>
    <w:rsid w:val="00C37E9D"/>
    <w:rsid w:val="00C42856"/>
    <w:rsid w:val="00C43D8A"/>
    <w:rsid w:val="00C4420C"/>
    <w:rsid w:val="00C45223"/>
    <w:rsid w:val="00C508A1"/>
    <w:rsid w:val="00C535C6"/>
    <w:rsid w:val="00C54764"/>
    <w:rsid w:val="00C63285"/>
    <w:rsid w:val="00C67C62"/>
    <w:rsid w:val="00C71500"/>
    <w:rsid w:val="00C75DA6"/>
    <w:rsid w:val="00C8133E"/>
    <w:rsid w:val="00C82DF9"/>
    <w:rsid w:val="00C833C0"/>
    <w:rsid w:val="00C846C7"/>
    <w:rsid w:val="00C92186"/>
    <w:rsid w:val="00C937C7"/>
    <w:rsid w:val="00C93A98"/>
    <w:rsid w:val="00C9440C"/>
    <w:rsid w:val="00C97F6A"/>
    <w:rsid w:val="00CA4DB0"/>
    <w:rsid w:val="00CA6825"/>
    <w:rsid w:val="00CB57E2"/>
    <w:rsid w:val="00CC0F09"/>
    <w:rsid w:val="00CC2FCF"/>
    <w:rsid w:val="00CC34D5"/>
    <w:rsid w:val="00CC3F40"/>
    <w:rsid w:val="00CC66A6"/>
    <w:rsid w:val="00CD23DD"/>
    <w:rsid w:val="00CD40F2"/>
    <w:rsid w:val="00CD4852"/>
    <w:rsid w:val="00CD6FB8"/>
    <w:rsid w:val="00CE4266"/>
    <w:rsid w:val="00CE4372"/>
    <w:rsid w:val="00CE49C2"/>
    <w:rsid w:val="00CF4B29"/>
    <w:rsid w:val="00CF6411"/>
    <w:rsid w:val="00CF6BAA"/>
    <w:rsid w:val="00D00B1E"/>
    <w:rsid w:val="00D031C0"/>
    <w:rsid w:val="00D06AA1"/>
    <w:rsid w:val="00D07351"/>
    <w:rsid w:val="00D100D1"/>
    <w:rsid w:val="00D14D4B"/>
    <w:rsid w:val="00D14F41"/>
    <w:rsid w:val="00D173BD"/>
    <w:rsid w:val="00D22495"/>
    <w:rsid w:val="00D23430"/>
    <w:rsid w:val="00D26C2A"/>
    <w:rsid w:val="00D27761"/>
    <w:rsid w:val="00D353B1"/>
    <w:rsid w:val="00D37349"/>
    <w:rsid w:val="00D37F96"/>
    <w:rsid w:val="00D456B6"/>
    <w:rsid w:val="00D45963"/>
    <w:rsid w:val="00D45DD2"/>
    <w:rsid w:val="00D50CEC"/>
    <w:rsid w:val="00D51F58"/>
    <w:rsid w:val="00D52437"/>
    <w:rsid w:val="00D575CF"/>
    <w:rsid w:val="00D63956"/>
    <w:rsid w:val="00D63BD8"/>
    <w:rsid w:val="00D6596D"/>
    <w:rsid w:val="00D66390"/>
    <w:rsid w:val="00D67910"/>
    <w:rsid w:val="00D67DC7"/>
    <w:rsid w:val="00D70D93"/>
    <w:rsid w:val="00D742E9"/>
    <w:rsid w:val="00D74978"/>
    <w:rsid w:val="00D74C19"/>
    <w:rsid w:val="00D8021D"/>
    <w:rsid w:val="00D80871"/>
    <w:rsid w:val="00D81D98"/>
    <w:rsid w:val="00D920C5"/>
    <w:rsid w:val="00DA1943"/>
    <w:rsid w:val="00DA2380"/>
    <w:rsid w:val="00DA55C1"/>
    <w:rsid w:val="00DA5ED5"/>
    <w:rsid w:val="00DB412E"/>
    <w:rsid w:val="00DB5E08"/>
    <w:rsid w:val="00DB68EF"/>
    <w:rsid w:val="00DB76AF"/>
    <w:rsid w:val="00DB7AF1"/>
    <w:rsid w:val="00DC15EA"/>
    <w:rsid w:val="00DC2D3B"/>
    <w:rsid w:val="00DC4AF6"/>
    <w:rsid w:val="00DC567A"/>
    <w:rsid w:val="00DC7EE4"/>
    <w:rsid w:val="00DD0222"/>
    <w:rsid w:val="00DD3ED6"/>
    <w:rsid w:val="00DD6E2F"/>
    <w:rsid w:val="00DE1885"/>
    <w:rsid w:val="00DE328A"/>
    <w:rsid w:val="00DE636E"/>
    <w:rsid w:val="00DF1BD7"/>
    <w:rsid w:val="00DF320D"/>
    <w:rsid w:val="00DF47FC"/>
    <w:rsid w:val="00DF7001"/>
    <w:rsid w:val="00DF7757"/>
    <w:rsid w:val="00E0034C"/>
    <w:rsid w:val="00E01618"/>
    <w:rsid w:val="00E0318E"/>
    <w:rsid w:val="00E0640B"/>
    <w:rsid w:val="00E07AA6"/>
    <w:rsid w:val="00E1029F"/>
    <w:rsid w:val="00E11980"/>
    <w:rsid w:val="00E12417"/>
    <w:rsid w:val="00E12764"/>
    <w:rsid w:val="00E13D56"/>
    <w:rsid w:val="00E15E5A"/>
    <w:rsid w:val="00E2024E"/>
    <w:rsid w:val="00E20BC5"/>
    <w:rsid w:val="00E21E90"/>
    <w:rsid w:val="00E23881"/>
    <w:rsid w:val="00E24402"/>
    <w:rsid w:val="00E261BA"/>
    <w:rsid w:val="00E26667"/>
    <w:rsid w:val="00E26E8B"/>
    <w:rsid w:val="00E277EC"/>
    <w:rsid w:val="00E33BF2"/>
    <w:rsid w:val="00E3687E"/>
    <w:rsid w:val="00E43DA2"/>
    <w:rsid w:val="00E43EB8"/>
    <w:rsid w:val="00E44052"/>
    <w:rsid w:val="00E551CF"/>
    <w:rsid w:val="00E55DC0"/>
    <w:rsid w:val="00E60C40"/>
    <w:rsid w:val="00E67A4F"/>
    <w:rsid w:val="00E67DCE"/>
    <w:rsid w:val="00E71D1C"/>
    <w:rsid w:val="00E71EA3"/>
    <w:rsid w:val="00E72953"/>
    <w:rsid w:val="00E729D2"/>
    <w:rsid w:val="00E74813"/>
    <w:rsid w:val="00E80610"/>
    <w:rsid w:val="00E8488C"/>
    <w:rsid w:val="00E84988"/>
    <w:rsid w:val="00E84C26"/>
    <w:rsid w:val="00E90496"/>
    <w:rsid w:val="00E9051F"/>
    <w:rsid w:val="00E93890"/>
    <w:rsid w:val="00E95E76"/>
    <w:rsid w:val="00E96D50"/>
    <w:rsid w:val="00E971C4"/>
    <w:rsid w:val="00EA497D"/>
    <w:rsid w:val="00EA49C2"/>
    <w:rsid w:val="00EA56D7"/>
    <w:rsid w:val="00EA5D2E"/>
    <w:rsid w:val="00EC1CC6"/>
    <w:rsid w:val="00EC53F2"/>
    <w:rsid w:val="00ED298D"/>
    <w:rsid w:val="00ED3197"/>
    <w:rsid w:val="00ED46A8"/>
    <w:rsid w:val="00EE1033"/>
    <w:rsid w:val="00EE1C0B"/>
    <w:rsid w:val="00EE3B1E"/>
    <w:rsid w:val="00EE41F7"/>
    <w:rsid w:val="00EF06AA"/>
    <w:rsid w:val="00EF0D77"/>
    <w:rsid w:val="00EF3B08"/>
    <w:rsid w:val="00EF6DF0"/>
    <w:rsid w:val="00F011FB"/>
    <w:rsid w:val="00F01960"/>
    <w:rsid w:val="00F01979"/>
    <w:rsid w:val="00F03730"/>
    <w:rsid w:val="00F1555A"/>
    <w:rsid w:val="00F16101"/>
    <w:rsid w:val="00F17784"/>
    <w:rsid w:val="00F21354"/>
    <w:rsid w:val="00F244B2"/>
    <w:rsid w:val="00F24535"/>
    <w:rsid w:val="00F35A69"/>
    <w:rsid w:val="00F45167"/>
    <w:rsid w:val="00F45646"/>
    <w:rsid w:val="00F479F6"/>
    <w:rsid w:val="00F47F41"/>
    <w:rsid w:val="00F47FA5"/>
    <w:rsid w:val="00F5294A"/>
    <w:rsid w:val="00F532FD"/>
    <w:rsid w:val="00F5463C"/>
    <w:rsid w:val="00F550AF"/>
    <w:rsid w:val="00F57846"/>
    <w:rsid w:val="00F63A34"/>
    <w:rsid w:val="00F6477D"/>
    <w:rsid w:val="00F6681C"/>
    <w:rsid w:val="00F727A0"/>
    <w:rsid w:val="00F72E29"/>
    <w:rsid w:val="00F74655"/>
    <w:rsid w:val="00F757C0"/>
    <w:rsid w:val="00F7594E"/>
    <w:rsid w:val="00F76234"/>
    <w:rsid w:val="00F80C2A"/>
    <w:rsid w:val="00F81121"/>
    <w:rsid w:val="00F84D2E"/>
    <w:rsid w:val="00F851B5"/>
    <w:rsid w:val="00F86C1E"/>
    <w:rsid w:val="00F87EB9"/>
    <w:rsid w:val="00F90403"/>
    <w:rsid w:val="00F91413"/>
    <w:rsid w:val="00F916BA"/>
    <w:rsid w:val="00F9330E"/>
    <w:rsid w:val="00F9708B"/>
    <w:rsid w:val="00FA1C3C"/>
    <w:rsid w:val="00FA29D9"/>
    <w:rsid w:val="00FB2CF6"/>
    <w:rsid w:val="00FB381C"/>
    <w:rsid w:val="00FC0BCA"/>
    <w:rsid w:val="00FC6B7A"/>
    <w:rsid w:val="00FD4384"/>
    <w:rsid w:val="00FE0E57"/>
    <w:rsid w:val="00FE19CC"/>
    <w:rsid w:val="00FF0536"/>
    <w:rsid w:val="00FF1A0D"/>
    <w:rsid w:val="00FF57FE"/>
    <w:rsid w:val="00FF64B1"/>
    <w:rsid w:val="00FF70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 style="mso-position-vertical-relative:lin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64EC11CE"/>
  <w15:chartTrackingRefBased/>
  <w15:docId w15:val="{E01354AC-9D91-47EB-BE73-F6AA98FD80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Plain Text" w:uiPriority="99"/>
    <w:lsdException w:name="Normal (Web)" w:uiPriority="99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3D51D5"/>
    <w:pPr>
      <w:suppressAutoHyphens/>
    </w:pPr>
    <w:rPr>
      <w:kern w:val="1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EA497D"/>
    <w:pPr>
      <w:keepNext/>
      <w:numPr>
        <w:numId w:val="1"/>
      </w:numPr>
      <w:outlineLvl w:val="0"/>
    </w:pPr>
    <w:rPr>
      <w:b/>
      <w:bCs/>
      <w:kern w:val="0"/>
      <w:lang w:val="x-none"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B33E58"/>
    <w:pPr>
      <w:tabs>
        <w:tab w:val="center" w:pos="4536"/>
        <w:tab w:val="right" w:pos="9072"/>
      </w:tabs>
    </w:pPr>
    <w:rPr>
      <w:lang w:val="x-none" w:eastAsia="x-none"/>
    </w:r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  <w:rPr>
      <w:kern w:val="0"/>
      <w:lang w:val="x-none" w:eastAsia="x-none"/>
    </w:r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link w:val="TekstpodstawowywcityZnak"/>
    <w:unhideWhenUsed/>
    <w:rsid w:val="00C147CB"/>
    <w:pPr>
      <w:ind w:firstLine="708"/>
      <w:jc w:val="both"/>
    </w:pPr>
    <w:rPr>
      <w:kern w:val="0"/>
      <w:lang w:val="x-none" w:eastAsia="x-none"/>
    </w:rPr>
  </w:style>
  <w:style w:type="character" w:customStyle="1" w:styleId="TekstpodstawowywcityZnak">
    <w:name w:val="Tekst podstawowy wcięty Znak"/>
    <w:link w:val="Tekstpodstawowywcity"/>
    <w:rsid w:val="00C147CB"/>
    <w:rPr>
      <w:sz w:val="24"/>
      <w:szCs w:val="24"/>
    </w:rPr>
  </w:style>
  <w:style w:type="paragraph" w:styleId="NormalnyWeb">
    <w:name w:val="Normal (Web)"/>
    <w:basedOn w:val="Normalny"/>
    <w:uiPriority w:val="99"/>
    <w:rsid w:val="008F0BE9"/>
    <w:pPr>
      <w:spacing w:before="100" w:beforeAutospacing="1" w:after="119"/>
    </w:pPr>
    <w:rPr>
      <w:rFonts w:ascii="Arial" w:hAnsi="Arial"/>
      <w:sz w:val="22"/>
    </w:rPr>
  </w:style>
  <w:style w:type="character" w:customStyle="1" w:styleId="StopkaZnak">
    <w:name w:val="Stopka Znak"/>
    <w:link w:val="Stopka"/>
    <w:uiPriority w:val="99"/>
    <w:rsid w:val="008F0BE9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0D153C"/>
    <w:pPr>
      <w:ind w:left="720"/>
      <w:contextualSpacing/>
    </w:pPr>
  </w:style>
  <w:style w:type="character" w:styleId="Hipercze">
    <w:name w:val="Hyperlink"/>
    <w:rsid w:val="00071DA3"/>
    <w:rPr>
      <w:color w:val="0000FF"/>
      <w:u w:val="single"/>
    </w:rPr>
  </w:style>
  <w:style w:type="numbering" w:styleId="1ai">
    <w:name w:val="Outline List 1"/>
    <w:basedOn w:val="Bezlisty"/>
    <w:rsid w:val="00C007D2"/>
    <w:pPr>
      <w:numPr>
        <w:numId w:val="2"/>
      </w:numPr>
    </w:pPr>
  </w:style>
  <w:style w:type="paragraph" w:styleId="Tekstprzypisudolnego">
    <w:name w:val="footnote text"/>
    <w:basedOn w:val="Normalny"/>
    <w:semiHidden/>
    <w:rsid w:val="009C794D"/>
    <w:rPr>
      <w:sz w:val="20"/>
      <w:szCs w:val="20"/>
    </w:rPr>
  </w:style>
  <w:style w:type="character" w:styleId="Odwoanieprzypisudolnego">
    <w:name w:val="footnote reference"/>
    <w:semiHidden/>
    <w:rsid w:val="009C794D"/>
    <w:rPr>
      <w:vertAlign w:val="superscript"/>
    </w:rPr>
  </w:style>
  <w:style w:type="paragraph" w:styleId="Tekstpodstawowy">
    <w:name w:val="Body Text"/>
    <w:basedOn w:val="Normalny"/>
    <w:rsid w:val="00A12FC9"/>
    <w:pPr>
      <w:spacing w:after="120"/>
    </w:pPr>
  </w:style>
  <w:style w:type="paragraph" w:customStyle="1" w:styleId="Akapitzlist1">
    <w:name w:val="Akapit z listą1"/>
    <w:basedOn w:val="Normalny"/>
    <w:rsid w:val="00A12FC9"/>
    <w:pPr>
      <w:ind w:left="720"/>
      <w:contextualSpacing/>
    </w:pPr>
  </w:style>
  <w:style w:type="paragraph" w:customStyle="1" w:styleId="Style7">
    <w:name w:val="Style7"/>
    <w:basedOn w:val="Normalny"/>
    <w:uiPriority w:val="99"/>
    <w:rsid w:val="0089755F"/>
    <w:pPr>
      <w:widowControl w:val="0"/>
      <w:suppressAutoHyphens w:val="0"/>
      <w:autoSpaceDE w:val="0"/>
      <w:autoSpaceDN w:val="0"/>
      <w:adjustRightInd w:val="0"/>
      <w:spacing w:line="346" w:lineRule="exact"/>
      <w:ind w:hanging="355"/>
      <w:jc w:val="both"/>
    </w:pPr>
    <w:rPr>
      <w:rFonts w:ascii="Arial" w:hAnsi="Arial" w:cs="Arial"/>
      <w:kern w:val="0"/>
    </w:rPr>
  </w:style>
  <w:style w:type="character" w:customStyle="1" w:styleId="FontStyle12">
    <w:name w:val="Font Style12"/>
    <w:uiPriority w:val="99"/>
    <w:rsid w:val="0089755F"/>
    <w:rPr>
      <w:rFonts w:ascii="Arial" w:hAnsi="Arial" w:cs="Arial"/>
      <w:b/>
      <w:bCs/>
      <w:sz w:val="18"/>
      <w:szCs w:val="18"/>
    </w:rPr>
  </w:style>
  <w:style w:type="character" w:customStyle="1" w:styleId="FontStyle14">
    <w:name w:val="Font Style14"/>
    <w:uiPriority w:val="99"/>
    <w:rsid w:val="0089755F"/>
    <w:rPr>
      <w:rFonts w:ascii="Arial" w:hAnsi="Arial" w:cs="Arial"/>
      <w:sz w:val="18"/>
      <w:szCs w:val="18"/>
    </w:rPr>
  </w:style>
  <w:style w:type="character" w:styleId="Odwoaniedokomentarza">
    <w:name w:val="annotation reference"/>
    <w:rsid w:val="00C31D9E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C31D9E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C31D9E"/>
    <w:rPr>
      <w:kern w:val="1"/>
    </w:rPr>
  </w:style>
  <w:style w:type="paragraph" w:styleId="Tematkomentarza">
    <w:name w:val="annotation subject"/>
    <w:basedOn w:val="Tekstkomentarza"/>
    <w:next w:val="Tekstkomentarza"/>
    <w:link w:val="TematkomentarzaZnak"/>
    <w:rsid w:val="00C31D9E"/>
    <w:rPr>
      <w:b/>
      <w:bCs/>
    </w:rPr>
  </w:style>
  <w:style w:type="character" w:customStyle="1" w:styleId="TematkomentarzaZnak">
    <w:name w:val="Temat komentarza Znak"/>
    <w:link w:val="Tematkomentarza"/>
    <w:rsid w:val="00C31D9E"/>
    <w:rPr>
      <w:b/>
      <w:bCs/>
      <w:kern w:val="1"/>
    </w:rPr>
  </w:style>
  <w:style w:type="paragraph" w:styleId="Zwykytekst">
    <w:name w:val="Plain Text"/>
    <w:basedOn w:val="Normalny"/>
    <w:link w:val="ZwykytekstZnak"/>
    <w:uiPriority w:val="99"/>
    <w:unhideWhenUsed/>
    <w:rsid w:val="00C31D9E"/>
    <w:pPr>
      <w:suppressAutoHyphens w:val="0"/>
    </w:pPr>
    <w:rPr>
      <w:rFonts w:ascii="Calibri" w:eastAsia="Calibri" w:hAnsi="Calibri"/>
      <w:kern w:val="0"/>
      <w:sz w:val="22"/>
      <w:szCs w:val="21"/>
      <w:lang w:val="x-none" w:eastAsia="en-US"/>
    </w:rPr>
  </w:style>
  <w:style w:type="character" w:customStyle="1" w:styleId="ZwykytekstZnak">
    <w:name w:val="Zwykły tekst Znak"/>
    <w:link w:val="Zwykytekst"/>
    <w:uiPriority w:val="99"/>
    <w:rsid w:val="00C31D9E"/>
    <w:rPr>
      <w:rFonts w:ascii="Calibri" w:eastAsia="Calibri" w:hAnsi="Calibri"/>
      <w:sz w:val="22"/>
      <w:szCs w:val="21"/>
      <w:lang w:eastAsia="en-US"/>
    </w:rPr>
  </w:style>
  <w:style w:type="paragraph" w:styleId="Poprawka">
    <w:name w:val="Revision"/>
    <w:hidden/>
    <w:uiPriority w:val="99"/>
    <w:semiHidden/>
    <w:rsid w:val="00BF7E84"/>
    <w:rPr>
      <w:kern w:val="1"/>
      <w:sz w:val="24"/>
      <w:szCs w:val="24"/>
    </w:rPr>
  </w:style>
  <w:style w:type="character" w:customStyle="1" w:styleId="Nagwek1Znak">
    <w:name w:val="Nagłówek 1 Znak"/>
    <w:link w:val="Nagwek1"/>
    <w:rsid w:val="00EA497D"/>
    <w:rPr>
      <w:b/>
      <w:bCs/>
      <w:sz w:val="24"/>
      <w:szCs w:val="24"/>
      <w:lang w:val="x-none" w:eastAsia="ar-SA"/>
    </w:rPr>
  </w:style>
  <w:style w:type="paragraph" w:customStyle="1" w:styleId="Style2">
    <w:name w:val="Style2"/>
    <w:basedOn w:val="Normalny"/>
    <w:uiPriority w:val="99"/>
    <w:rsid w:val="002115F4"/>
    <w:pPr>
      <w:widowControl w:val="0"/>
      <w:suppressAutoHyphens w:val="0"/>
      <w:autoSpaceDE w:val="0"/>
      <w:autoSpaceDN w:val="0"/>
      <w:adjustRightInd w:val="0"/>
      <w:spacing w:line="346" w:lineRule="exact"/>
      <w:ind w:hanging="331"/>
    </w:pPr>
    <w:rPr>
      <w:rFonts w:ascii="Arial" w:hAnsi="Arial" w:cs="Arial"/>
      <w:kern w:val="0"/>
    </w:rPr>
  </w:style>
  <w:style w:type="paragraph" w:customStyle="1" w:styleId="Akapitzlist10">
    <w:name w:val="Akapit z listą1"/>
    <w:basedOn w:val="Normalny"/>
    <w:rsid w:val="00FE0E57"/>
    <w:pPr>
      <w:suppressAutoHyphens w:val="0"/>
      <w:spacing w:after="160" w:line="252" w:lineRule="auto"/>
      <w:ind w:left="720"/>
      <w:jc w:val="both"/>
    </w:pPr>
    <w:rPr>
      <w:rFonts w:ascii="Calibri" w:hAnsi="Calibri"/>
      <w:kern w:val="0"/>
      <w:sz w:val="22"/>
      <w:szCs w:val="22"/>
    </w:rPr>
  </w:style>
  <w:style w:type="paragraph" w:customStyle="1" w:styleId="Style8">
    <w:name w:val="Style8"/>
    <w:basedOn w:val="Normalny"/>
    <w:uiPriority w:val="99"/>
    <w:rsid w:val="006E4177"/>
    <w:pPr>
      <w:widowControl w:val="0"/>
      <w:suppressAutoHyphens w:val="0"/>
      <w:autoSpaceDE w:val="0"/>
      <w:autoSpaceDN w:val="0"/>
      <w:adjustRightInd w:val="0"/>
      <w:jc w:val="both"/>
    </w:pPr>
    <w:rPr>
      <w:rFonts w:ascii="Arial" w:hAnsi="Arial" w:cs="Arial"/>
      <w:kern w:val="0"/>
    </w:rPr>
  </w:style>
  <w:style w:type="paragraph" w:customStyle="1" w:styleId="Style3">
    <w:name w:val="Style3"/>
    <w:basedOn w:val="Normalny"/>
    <w:uiPriority w:val="99"/>
    <w:rsid w:val="0014344D"/>
    <w:pPr>
      <w:widowControl w:val="0"/>
      <w:suppressAutoHyphens w:val="0"/>
      <w:autoSpaceDE w:val="0"/>
      <w:autoSpaceDN w:val="0"/>
      <w:adjustRightInd w:val="0"/>
      <w:spacing w:line="302" w:lineRule="exact"/>
      <w:ind w:firstLine="226"/>
    </w:pPr>
    <w:rPr>
      <w:rFonts w:ascii="Arial" w:hAnsi="Arial" w:cs="Arial"/>
      <w:kern w:val="0"/>
    </w:rPr>
  </w:style>
  <w:style w:type="paragraph" w:customStyle="1" w:styleId="Style4">
    <w:name w:val="Style4"/>
    <w:basedOn w:val="Normalny"/>
    <w:uiPriority w:val="99"/>
    <w:rsid w:val="0014344D"/>
    <w:pPr>
      <w:widowControl w:val="0"/>
      <w:suppressAutoHyphens w:val="0"/>
      <w:autoSpaceDE w:val="0"/>
      <w:autoSpaceDN w:val="0"/>
      <w:adjustRightInd w:val="0"/>
      <w:spacing w:line="343" w:lineRule="exact"/>
      <w:ind w:hanging="346"/>
    </w:pPr>
    <w:rPr>
      <w:rFonts w:ascii="Arial" w:hAnsi="Arial" w:cs="Arial"/>
      <w:kern w:val="0"/>
    </w:rPr>
  </w:style>
  <w:style w:type="character" w:customStyle="1" w:styleId="FontStyle18">
    <w:name w:val="Font Style18"/>
    <w:uiPriority w:val="99"/>
    <w:rsid w:val="0014344D"/>
    <w:rPr>
      <w:rFonts w:ascii="Arial" w:hAnsi="Arial" w:cs="Arial"/>
      <w:sz w:val="18"/>
      <w:szCs w:val="18"/>
    </w:rPr>
  </w:style>
  <w:style w:type="character" w:customStyle="1" w:styleId="FontStyle19">
    <w:name w:val="Font Style19"/>
    <w:uiPriority w:val="99"/>
    <w:rsid w:val="0014344D"/>
    <w:rPr>
      <w:rFonts w:ascii="Arial" w:hAnsi="Arial" w:cs="Arial"/>
      <w:b/>
      <w:bCs/>
      <w:sz w:val="18"/>
      <w:szCs w:val="18"/>
    </w:rPr>
  </w:style>
  <w:style w:type="paragraph" w:customStyle="1" w:styleId="Style12">
    <w:name w:val="Style12"/>
    <w:basedOn w:val="Normalny"/>
    <w:uiPriority w:val="99"/>
    <w:rsid w:val="0014344D"/>
    <w:pPr>
      <w:widowControl w:val="0"/>
      <w:suppressAutoHyphens w:val="0"/>
      <w:autoSpaceDE w:val="0"/>
      <w:autoSpaceDN w:val="0"/>
      <w:adjustRightInd w:val="0"/>
      <w:spacing w:line="264" w:lineRule="exact"/>
      <w:ind w:hanging="326"/>
    </w:pPr>
    <w:rPr>
      <w:rFonts w:ascii="Arial" w:hAnsi="Arial" w:cs="Arial"/>
      <w:kern w:val="0"/>
    </w:rPr>
  </w:style>
  <w:style w:type="character" w:customStyle="1" w:styleId="NagwekZnak">
    <w:name w:val="Nagłówek Znak"/>
    <w:link w:val="Nagwek"/>
    <w:uiPriority w:val="99"/>
    <w:rsid w:val="00FF64B1"/>
    <w:rPr>
      <w:kern w:val="1"/>
      <w:sz w:val="24"/>
      <w:szCs w:val="24"/>
    </w:rPr>
  </w:style>
  <w:style w:type="paragraph" w:customStyle="1" w:styleId="Style5">
    <w:name w:val="Style5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  <w:spacing w:line="533" w:lineRule="exact"/>
    </w:pPr>
    <w:rPr>
      <w:rFonts w:ascii="Arial" w:hAnsi="Arial" w:cs="Arial"/>
      <w:kern w:val="0"/>
    </w:rPr>
  </w:style>
  <w:style w:type="paragraph" w:customStyle="1" w:styleId="Style6">
    <w:name w:val="Style6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  <w:spacing w:line="264" w:lineRule="exact"/>
      <w:ind w:hanging="346"/>
      <w:jc w:val="both"/>
    </w:pPr>
    <w:rPr>
      <w:rFonts w:ascii="Arial" w:hAnsi="Arial" w:cs="Arial"/>
      <w:kern w:val="0"/>
    </w:rPr>
  </w:style>
  <w:style w:type="paragraph" w:customStyle="1" w:styleId="Style9">
    <w:name w:val="Style9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</w:pPr>
    <w:rPr>
      <w:rFonts w:ascii="Arial" w:hAnsi="Arial" w:cs="Arial"/>
      <w:kern w:val="0"/>
    </w:rPr>
  </w:style>
  <w:style w:type="paragraph" w:customStyle="1" w:styleId="Style10">
    <w:name w:val="Style10"/>
    <w:basedOn w:val="Normalny"/>
    <w:uiPriority w:val="99"/>
    <w:rsid w:val="00034EC5"/>
    <w:pPr>
      <w:widowControl w:val="0"/>
      <w:suppressAutoHyphens w:val="0"/>
      <w:autoSpaceDE w:val="0"/>
      <w:autoSpaceDN w:val="0"/>
      <w:adjustRightInd w:val="0"/>
      <w:spacing w:line="264" w:lineRule="exact"/>
      <w:ind w:hanging="278"/>
      <w:jc w:val="both"/>
    </w:pPr>
    <w:rPr>
      <w:rFonts w:ascii="Arial" w:hAnsi="Arial" w:cs="Arial"/>
      <w:kern w:val="0"/>
    </w:rPr>
  </w:style>
  <w:style w:type="character" w:customStyle="1" w:styleId="FontStyle13">
    <w:name w:val="Font Style13"/>
    <w:uiPriority w:val="99"/>
    <w:rsid w:val="00034EC5"/>
    <w:rPr>
      <w:rFonts w:ascii="Arial" w:hAnsi="Arial" w:cs="Arial" w:hint="default"/>
      <w:b/>
      <w:bCs/>
      <w:sz w:val="22"/>
      <w:szCs w:val="22"/>
    </w:rPr>
  </w:style>
  <w:style w:type="character" w:customStyle="1" w:styleId="FontStyle15">
    <w:name w:val="Font Style15"/>
    <w:uiPriority w:val="99"/>
    <w:rsid w:val="00034EC5"/>
    <w:rPr>
      <w:rFonts w:ascii="Arial" w:hAnsi="Arial" w:cs="Arial" w:hint="default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56576E"/>
    <w:rPr>
      <w:b/>
      <w:bCs/>
    </w:rPr>
  </w:style>
  <w:style w:type="character" w:styleId="Uwydatnienie">
    <w:name w:val="Emphasis"/>
    <w:basedOn w:val="Domylnaczcionkaakapitu"/>
    <w:uiPriority w:val="20"/>
    <w:qFormat/>
    <w:rsid w:val="0056576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37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4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2194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8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8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0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znes.lodzkie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68D1C8-ED73-420E-8F10-24F1CBD3E8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1472</Words>
  <Characters>10578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12026</CharactersWithSpaces>
  <SharedDoc>false</SharedDoc>
  <HLinks>
    <vt:vector size="6" baseType="variant">
      <vt:variant>
        <vt:i4>7471214</vt:i4>
      </vt:variant>
      <vt:variant>
        <vt:i4>0</vt:i4>
      </vt:variant>
      <vt:variant>
        <vt:i4>0</vt:i4>
      </vt:variant>
      <vt:variant>
        <vt:i4>5</vt:i4>
      </vt:variant>
      <vt:variant>
        <vt:lpwstr>http://www.lodzkie.pl/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marcin.dudzinski</dc:creator>
  <cp:keywords/>
  <cp:lastModifiedBy>Joanna Baer</cp:lastModifiedBy>
  <cp:revision>5</cp:revision>
  <cp:lastPrinted>2024-07-10T12:38:00Z</cp:lastPrinted>
  <dcterms:created xsi:type="dcterms:W3CDTF">2024-11-21T11:06:00Z</dcterms:created>
  <dcterms:modified xsi:type="dcterms:W3CDTF">2024-12-06T11:57:00Z</dcterms:modified>
</cp:coreProperties>
</file>